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Pr="00382A07" w:rsidRDefault="00636DA5"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B32CC3"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B32CC3">
                    <w:rPr>
                      <w:rFonts w:ascii="Helios" w:hAnsi="Helios"/>
                      <w:sz w:val="12"/>
                      <w:szCs w:val="12"/>
                    </w:rPr>
                    <w:t>-</w:t>
                  </w:r>
                  <w:r w:rsidRPr="000D67AD">
                    <w:rPr>
                      <w:rFonts w:ascii="Helios" w:hAnsi="Helios"/>
                      <w:sz w:val="12"/>
                      <w:szCs w:val="12"/>
                      <w:lang w:val="en-US"/>
                    </w:rPr>
                    <w:t>mail</w:t>
                  </w:r>
                  <w:proofErr w:type="gramEnd"/>
                  <w:r w:rsidRPr="00B32CC3">
                    <w:rPr>
                      <w:rFonts w:ascii="Helios" w:hAnsi="Helios"/>
                      <w:sz w:val="12"/>
                      <w:szCs w:val="12"/>
                    </w:rPr>
                    <w:t xml:space="preserve">: </w:t>
                  </w:r>
                  <w:hyperlink r:id="rId8" w:history="1">
                    <w:r w:rsidRPr="000D67AD">
                      <w:rPr>
                        <w:rFonts w:ascii="Helios" w:hAnsi="Helios"/>
                        <w:sz w:val="12"/>
                        <w:szCs w:val="12"/>
                        <w:lang w:val="en-US"/>
                      </w:rPr>
                      <w:t>posta</w:t>
                    </w:r>
                    <w:r w:rsidRPr="00B32CC3">
                      <w:rPr>
                        <w:rFonts w:ascii="Helios" w:hAnsi="Helios"/>
                        <w:sz w:val="12"/>
                        <w:szCs w:val="12"/>
                      </w:rPr>
                      <w:t>@</w:t>
                    </w:r>
                    <w:r w:rsidRPr="000D67AD">
                      <w:rPr>
                        <w:rFonts w:ascii="Helios" w:hAnsi="Helios"/>
                        <w:sz w:val="12"/>
                        <w:szCs w:val="12"/>
                        <w:lang w:val="en-US"/>
                      </w:rPr>
                      <w:t>mrsk</w:t>
                    </w:r>
                    <w:r w:rsidRPr="00B32CC3">
                      <w:rPr>
                        <w:rFonts w:ascii="Helios" w:hAnsi="Helios"/>
                        <w:sz w:val="12"/>
                        <w:szCs w:val="12"/>
                      </w:rPr>
                      <w:t>-1.</w:t>
                    </w:r>
                    <w:r w:rsidRPr="000D67AD">
                      <w:rPr>
                        <w:rFonts w:ascii="Helios" w:hAnsi="Helios"/>
                        <w:sz w:val="12"/>
                        <w:szCs w:val="12"/>
                        <w:lang w:val="en-US"/>
                      </w:rPr>
                      <w:t>ru</w:t>
                    </w:r>
                  </w:hyperlink>
                  <w:r w:rsidRPr="00B32CC3">
                    <w:rPr>
                      <w:rFonts w:ascii="Helios" w:hAnsi="Helios"/>
                      <w:sz w:val="12"/>
                      <w:szCs w:val="12"/>
                    </w:rPr>
                    <w:t xml:space="preserve">, </w:t>
                  </w:r>
                  <w:hyperlink r:id="rId9" w:history="1">
                    <w:r w:rsidRPr="000D67AD">
                      <w:rPr>
                        <w:rFonts w:ascii="Helios" w:hAnsi="Helios"/>
                        <w:sz w:val="12"/>
                        <w:szCs w:val="12"/>
                        <w:lang w:val="en-US"/>
                      </w:rPr>
                      <w:t>www</w:t>
                    </w:r>
                    <w:r w:rsidRPr="00B32CC3">
                      <w:rPr>
                        <w:rFonts w:ascii="Helios" w:hAnsi="Helios"/>
                        <w:sz w:val="12"/>
                        <w:szCs w:val="12"/>
                      </w:rPr>
                      <w:t>.</w:t>
                    </w:r>
                    <w:proofErr w:type="spellStart"/>
                    <w:r w:rsidRPr="000D67AD">
                      <w:rPr>
                        <w:rFonts w:ascii="Helios" w:hAnsi="Helios"/>
                        <w:sz w:val="12"/>
                        <w:szCs w:val="12"/>
                        <w:lang w:val="en-US"/>
                      </w:rPr>
                      <w:t>mrsk</w:t>
                    </w:r>
                    <w:proofErr w:type="spellEnd"/>
                    <w:r w:rsidRPr="00B32CC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F536E7" w:rsidRPr="00F536E7">
        <w:rPr>
          <w:b/>
          <w:sz w:val="24"/>
          <w:szCs w:val="24"/>
        </w:rPr>
        <w:t>Договора на поставку приборной продукции для нужд ПАО «МРСК Центра» (филиала «</w:t>
      </w:r>
      <w:proofErr w:type="spellStart"/>
      <w:r w:rsidR="00F536E7" w:rsidRPr="00F536E7">
        <w:rPr>
          <w:b/>
          <w:sz w:val="24"/>
          <w:szCs w:val="24"/>
        </w:rPr>
        <w:t>Липецкэнерго</w:t>
      </w:r>
      <w:proofErr w:type="spellEnd"/>
      <w:r w:rsidR="00F536E7" w:rsidRPr="00F536E7">
        <w:rPr>
          <w:b/>
          <w:sz w:val="24"/>
          <w:szCs w:val="24"/>
        </w:rPr>
        <w:t>»)</w:t>
      </w:r>
    </w:p>
    <w:p w:rsidR="007556F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F536E7" w:rsidRPr="00382A07" w:rsidRDefault="00F536E7"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536E7" w:rsidRDefault="00F536E7" w:rsidP="00E71A48">
      <w:pPr>
        <w:spacing w:line="264" w:lineRule="auto"/>
        <w:ind w:firstLine="0"/>
        <w:jc w:val="center"/>
        <w:rPr>
          <w:b/>
          <w:sz w:val="24"/>
          <w:szCs w:val="24"/>
        </w:rPr>
      </w:pPr>
    </w:p>
    <w:p w:rsidR="00F536E7" w:rsidRPr="00382A07" w:rsidRDefault="00F536E7"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36D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F536E7">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36DA5">
        <w:rPr>
          <w:noProof/>
        </w:rPr>
        <w:fldChar w:fldCharType="begin"/>
      </w:r>
      <w:r>
        <w:rPr>
          <w:noProof/>
        </w:rPr>
        <w:instrText xml:space="preserve"> PAGEREF _Toc472411759 \h </w:instrText>
      </w:r>
      <w:r w:rsidR="00636DA5">
        <w:rPr>
          <w:noProof/>
        </w:rPr>
      </w:r>
      <w:r w:rsidR="00636DA5">
        <w:rPr>
          <w:noProof/>
        </w:rPr>
        <w:fldChar w:fldCharType="separate"/>
      </w:r>
      <w:r w:rsidR="00F536E7">
        <w:rPr>
          <w:noProof/>
        </w:rPr>
        <w:t>4</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36DA5">
        <w:rPr>
          <w:noProof/>
        </w:rPr>
        <w:fldChar w:fldCharType="begin"/>
      </w:r>
      <w:r>
        <w:rPr>
          <w:noProof/>
        </w:rPr>
        <w:instrText xml:space="preserve"> PAGEREF _Toc472411760 \h </w:instrText>
      </w:r>
      <w:r w:rsidR="00636DA5">
        <w:rPr>
          <w:noProof/>
        </w:rPr>
      </w:r>
      <w:r w:rsidR="00636DA5">
        <w:rPr>
          <w:noProof/>
        </w:rPr>
        <w:fldChar w:fldCharType="separate"/>
      </w:r>
      <w:r w:rsidR="00F536E7">
        <w:rPr>
          <w:noProof/>
        </w:rPr>
        <w:t>5</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36DA5">
        <w:rPr>
          <w:noProof/>
        </w:rPr>
        <w:fldChar w:fldCharType="begin"/>
      </w:r>
      <w:r>
        <w:rPr>
          <w:noProof/>
        </w:rPr>
        <w:instrText xml:space="preserve"> PAGEREF _Toc472411761 \h </w:instrText>
      </w:r>
      <w:r w:rsidR="00636DA5">
        <w:rPr>
          <w:noProof/>
        </w:rPr>
      </w:r>
      <w:r w:rsidR="00636DA5">
        <w:rPr>
          <w:noProof/>
        </w:rPr>
        <w:fldChar w:fldCharType="separate"/>
      </w:r>
      <w:r w:rsidR="00F536E7">
        <w:rPr>
          <w:noProof/>
        </w:rPr>
        <w:t>6</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36DA5">
        <w:rPr>
          <w:noProof/>
        </w:rPr>
        <w:fldChar w:fldCharType="begin"/>
      </w:r>
      <w:r>
        <w:rPr>
          <w:noProof/>
        </w:rPr>
        <w:instrText xml:space="preserve"> PAGEREF _Toc472411762 \h </w:instrText>
      </w:r>
      <w:r w:rsidR="00636DA5">
        <w:rPr>
          <w:noProof/>
        </w:rPr>
      </w:r>
      <w:r w:rsidR="00636DA5">
        <w:rPr>
          <w:noProof/>
        </w:rPr>
        <w:fldChar w:fldCharType="separate"/>
      </w:r>
      <w:r w:rsidR="00F536E7">
        <w:rPr>
          <w:noProof/>
        </w:rPr>
        <w:t>6</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36DA5">
        <w:rPr>
          <w:noProof/>
        </w:rPr>
        <w:fldChar w:fldCharType="begin"/>
      </w:r>
      <w:r>
        <w:rPr>
          <w:noProof/>
        </w:rPr>
        <w:instrText xml:space="preserve"> PAGEREF _Toc472411763 \h </w:instrText>
      </w:r>
      <w:r w:rsidR="00636DA5">
        <w:rPr>
          <w:noProof/>
        </w:rPr>
      </w:r>
      <w:r w:rsidR="00636DA5">
        <w:rPr>
          <w:noProof/>
        </w:rPr>
        <w:fldChar w:fldCharType="separate"/>
      </w:r>
      <w:r w:rsidR="00F536E7">
        <w:rPr>
          <w:noProof/>
        </w:rPr>
        <w:t>7</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36DA5">
        <w:rPr>
          <w:noProof/>
        </w:rPr>
        <w:fldChar w:fldCharType="begin"/>
      </w:r>
      <w:r>
        <w:rPr>
          <w:noProof/>
        </w:rPr>
        <w:instrText xml:space="preserve"> PAGEREF _Toc472411764 \h </w:instrText>
      </w:r>
      <w:r w:rsidR="00636DA5">
        <w:rPr>
          <w:noProof/>
        </w:rPr>
      </w:r>
      <w:r w:rsidR="00636DA5">
        <w:rPr>
          <w:noProof/>
        </w:rPr>
        <w:fldChar w:fldCharType="separate"/>
      </w:r>
      <w:r w:rsidR="00F536E7">
        <w:rPr>
          <w:noProof/>
        </w:rPr>
        <w:t>8</w:t>
      </w:r>
      <w:r w:rsidR="00636D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36DA5">
        <w:rPr>
          <w:noProof/>
        </w:rPr>
        <w:fldChar w:fldCharType="begin"/>
      </w:r>
      <w:r>
        <w:rPr>
          <w:noProof/>
        </w:rPr>
        <w:instrText xml:space="preserve"> PAGEREF _Toc472411771 \h </w:instrText>
      </w:r>
      <w:r w:rsidR="00636DA5">
        <w:rPr>
          <w:noProof/>
        </w:rPr>
      </w:r>
      <w:r w:rsidR="00636DA5">
        <w:rPr>
          <w:noProof/>
        </w:rPr>
        <w:fldChar w:fldCharType="separate"/>
      </w:r>
      <w:r w:rsidR="00F536E7">
        <w:rPr>
          <w:noProof/>
        </w:rPr>
        <w:t>10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36DA5">
        <w:rPr>
          <w:noProof/>
        </w:rPr>
        <w:fldChar w:fldCharType="begin"/>
      </w:r>
      <w:r>
        <w:rPr>
          <w:noProof/>
        </w:rPr>
        <w:instrText xml:space="preserve"> PAGEREF _Toc472411772 \h </w:instrText>
      </w:r>
      <w:r w:rsidR="00636DA5">
        <w:rPr>
          <w:noProof/>
        </w:rPr>
      </w:r>
      <w:r w:rsidR="00636DA5">
        <w:rPr>
          <w:noProof/>
        </w:rPr>
        <w:fldChar w:fldCharType="separate"/>
      </w:r>
      <w:r w:rsidR="00F536E7">
        <w:rPr>
          <w:noProof/>
        </w:rPr>
        <w:t>10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36DA5">
        <w:rPr>
          <w:noProof/>
        </w:rPr>
        <w:fldChar w:fldCharType="begin"/>
      </w:r>
      <w:r>
        <w:rPr>
          <w:noProof/>
        </w:rPr>
        <w:instrText xml:space="preserve"> PAGEREF _Toc472411776 \h </w:instrText>
      </w:r>
      <w:r w:rsidR="00636DA5">
        <w:rPr>
          <w:noProof/>
        </w:rPr>
      </w:r>
      <w:r w:rsidR="00636DA5">
        <w:rPr>
          <w:noProof/>
        </w:rPr>
        <w:fldChar w:fldCharType="separate"/>
      </w:r>
      <w:r w:rsidR="00F536E7">
        <w:rPr>
          <w:noProof/>
        </w:rPr>
        <w:t>10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36DA5">
        <w:rPr>
          <w:noProof/>
        </w:rPr>
        <w:fldChar w:fldCharType="begin"/>
      </w:r>
      <w:r>
        <w:rPr>
          <w:noProof/>
        </w:rPr>
        <w:instrText xml:space="preserve"> PAGEREF _Toc472411780 \h </w:instrText>
      </w:r>
      <w:r w:rsidR="00636DA5">
        <w:rPr>
          <w:noProof/>
        </w:rPr>
      </w:r>
      <w:r w:rsidR="00636DA5">
        <w:rPr>
          <w:noProof/>
        </w:rPr>
        <w:fldChar w:fldCharType="separate"/>
      </w:r>
      <w:r w:rsidR="00F536E7">
        <w:rPr>
          <w:noProof/>
        </w:rPr>
        <w:t>12</w:t>
      </w:r>
      <w:r w:rsidR="00636D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36DA5">
        <w:rPr>
          <w:noProof/>
        </w:rPr>
        <w:fldChar w:fldCharType="begin"/>
      </w:r>
      <w:r>
        <w:rPr>
          <w:noProof/>
        </w:rPr>
        <w:instrText xml:space="preserve"> PAGEREF _Toc472411788 \h </w:instrText>
      </w:r>
      <w:r w:rsidR="00636DA5">
        <w:rPr>
          <w:noProof/>
        </w:rPr>
      </w:r>
      <w:r w:rsidR="00636DA5">
        <w:rPr>
          <w:noProof/>
        </w:rPr>
        <w:fldChar w:fldCharType="separate"/>
      </w:r>
      <w:r w:rsidR="00F536E7">
        <w:rPr>
          <w:noProof/>
        </w:rPr>
        <w:t>13</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36DA5">
        <w:rPr>
          <w:noProof/>
        </w:rPr>
        <w:fldChar w:fldCharType="begin"/>
      </w:r>
      <w:r>
        <w:rPr>
          <w:noProof/>
        </w:rPr>
        <w:instrText xml:space="preserve"> PAGEREF _Toc472411789 \h </w:instrText>
      </w:r>
      <w:r w:rsidR="00636DA5">
        <w:rPr>
          <w:noProof/>
        </w:rPr>
      </w:r>
      <w:r w:rsidR="00636DA5">
        <w:rPr>
          <w:noProof/>
        </w:rPr>
        <w:fldChar w:fldCharType="separate"/>
      </w:r>
      <w:r w:rsidR="00F536E7">
        <w:rPr>
          <w:noProof/>
        </w:rPr>
        <w:t>13</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36DA5">
        <w:rPr>
          <w:noProof/>
        </w:rPr>
        <w:fldChar w:fldCharType="begin"/>
      </w:r>
      <w:r>
        <w:rPr>
          <w:noProof/>
        </w:rPr>
        <w:instrText xml:space="preserve"> PAGEREF _Toc472411792 \h </w:instrText>
      </w:r>
      <w:r w:rsidR="00636DA5">
        <w:rPr>
          <w:noProof/>
        </w:rPr>
      </w:r>
      <w:r w:rsidR="00636DA5">
        <w:rPr>
          <w:noProof/>
        </w:rPr>
        <w:fldChar w:fldCharType="separate"/>
      </w:r>
      <w:r w:rsidR="00F536E7">
        <w:rPr>
          <w:noProof/>
        </w:rPr>
        <w:t>13</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36DA5">
        <w:rPr>
          <w:noProof/>
        </w:rPr>
        <w:fldChar w:fldCharType="begin"/>
      </w:r>
      <w:r>
        <w:rPr>
          <w:noProof/>
        </w:rPr>
        <w:instrText xml:space="preserve"> PAGEREF _Toc472411793 \h </w:instrText>
      </w:r>
      <w:r w:rsidR="00636DA5">
        <w:rPr>
          <w:noProof/>
        </w:rPr>
      </w:r>
      <w:r w:rsidR="00636DA5">
        <w:rPr>
          <w:noProof/>
        </w:rPr>
        <w:fldChar w:fldCharType="separate"/>
      </w:r>
      <w:r w:rsidR="00F536E7">
        <w:rPr>
          <w:noProof/>
        </w:rPr>
        <w:t>14</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36DA5">
        <w:rPr>
          <w:noProof/>
        </w:rPr>
        <w:fldChar w:fldCharType="begin"/>
      </w:r>
      <w:r>
        <w:rPr>
          <w:noProof/>
        </w:rPr>
        <w:instrText xml:space="preserve"> PAGEREF _Toc472411808 \h </w:instrText>
      </w:r>
      <w:r w:rsidR="00636DA5">
        <w:rPr>
          <w:noProof/>
        </w:rPr>
      </w:r>
      <w:r w:rsidR="00636DA5">
        <w:rPr>
          <w:noProof/>
        </w:rPr>
        <w:fldChar w:fldCharType="separate"/>
      </w:r>
      <w:r w:rsidR="00F536E7">
        <w:rPr>
          <w:noProof/>
        </w:rPr>
        <w:t>29</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36DA5">
        <w:rPr>
          <w:noProof/>
        </w:rPr>
        <w:fldChar w:fldCharType="begin"/>
      </w:r>
      <w:r>
        <w:rPr>
          <w:noProof/>
        </w:rPr>
        <w:instrText xml:space="preserve"> PAGEREF _Toc472411811 \h </w:instrText>
      </w:r>
      <w:r w:rsidR="00636DA5">
        <w:rPr>
          <w:noProof/>
        </w:rPr>
      </w:r>
      <w:r w:rsidR="00636DA5">
        <w:rPr>
          <w:noProof/>
        </w:rPr>
        <w:fldChar w:fldCharType="separate"/>
      </w:r>
      <w:r w:rsidR="00F536E7">
        <w:rPr>
          <w:noProof/>
        </w:rPr>
        <w:t>29</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36DA5">
        <w:rPr>
          <w:noProof/>
        </w:rPr>
        <w:fldChar w:fldCharType="begin"/>
      </w:r>
      <w:r>
        <w:rPr>
          <w:noProof/>
        </w:rPr>
        <w:instrText xml:space="preserve"> PAGEREF _Toc472411812 \h </w:instrText>
      </w:r>
      <w:r w:rsidR="00636DA5">
        <w:rPr>
          <w:noProof/>
        </w:rPr>
      </w:r>
      <w:r w:rsidR="00636DA5">
        <w:rPr>
          <w:noProof/>
        </w:rPr>
        <w:fldChar w:fldCharType="separate"/>
      </w:r>
      <w:r w:rsidR="00F536E7">
        <w:rPr>
          <w:noProof/>
        </w:rPr>
        <w:t>30</w:t>
      </w:r>
      <w:r w:rsidR="00636D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36DA5" w:rsidRPr="00857CDA">
        <w:rPr>
          <w:noProof/>
        </w:rPr>
        <w:fldChar w:fldCharType="begin"/>
      </w:r>
      <w:r w:rsidRPr="00857CDA">
        <w:rPr>
          <w:noProof/>
        </w:rPr>
        <w:instrText xml:space="preserve"> PAGEREF _Toc472411817 \h </w:instrText>
      </w:r>
      <w:r w:rsidR="00636DA5" w:rsidRPr="00857CDA">
        <w:rPr>
          <w:noProof/>
        </w:rPr>
      </w:r>
      <w:r w:rsidR="00636DA5" w:rsidRPr="00857CDA">
        <w:rPr>
          <w:noProof/>
        </w:rPr>
        <w:fldChar w:fldCharType="separate"/>
      </w:r>
      <w:r w:rsidR="00F536E7">
        <w:rPr>
          <w:noProof/>
        </w:rPr>
        <w:t>32</w:t>
      </w:r>
      <w:r w:rsidR="00636D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36DA5" w:rsidRPr="00857CDA">
        <w:rPr>
          <w:noProof/>
        </w:rPr>
        <w:fldChar w:fldCharType="begin"/>
      </w:r>
      <w:r w:rsidRPr="00857CDA">
        <w:rPr>
          <w:noProof/>
        </w:rPr>
        <w:instrText xml:space="preserve"> PAGEREF _Toc472411818 \h </w:instrText>
      </w:r>
      <w:r w:rsidR="00636DA5" w:rsidRPr="00857CDA">
        <w:rPr>
          <w:noProof/>
        </w:rPr>
      </w:r>
      <w:r w:rsidR="00636DA5" w:rsidRPr="00857CDA">
        <w:rPr>
          <w:noProof/>
        </w:rPr>
        <w:fldChar w:fldCharType="separate"/>
      </w:r>
      <w:r w:rsidR="00F536E7">
        <w:rPr>
          <w:noProof/>
        </w:rPr>
        <w:t>33</w:t>
      </w:r>
      <w:r w:rsidR="00636D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36DA5" w:rsidRPr="00857CDA">
        <w:rPr>
          <w:noProof/>
        </w:rPr>
        <w:fldChar w:fldCharType="begin"/>
      </w:r>
      <w:r w:rsidRPr="00857CDA">
        <w:rPr>
          <w:noProof/>
        </w:rPr>
        <w:instrText xml:space="preserve"> PAGEREF _Toc472411819 \h </w:instrText>
      </w:r>
      <w:r w:rsidR="00636DA5" w:rsidRPr="00857CDA">
        <w:rPr>
          <w:noProof/>
        </w:rPr>
      </w:r>
      <w:r w:rsidR="00636DA5" w:rsidRPr="00857CDA">
        <w:rPr>
          <w:noProof/>
        </w:rPr>
        <w:fldChar w:fldCharType="separate"/>
      </w:r>
      <w:r w:rsidR="00F536E7">
        <w:rPr>
          <w:noProof/>
        </w:rPr>
        <w:t>35</w:t>
      </w:r>
      <w:r w:rsidR="00636D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36DA5">
        <w:rPr>
          <w:noProof/>
        </w:rPr>
        <w:fldChar w:fldCharType="begin"/>
      </w:r>
      <w:r>
        <w:rPr>
          <w:noProof/>
        </w:rPr>
        <w:instrText xml:space="preserve"> PAGEREF _Toc472411820 \h </w:instrText>
      </w:r>
      <w:r w:rsidR="00636DA5">
        <w:rPr>
          <w:noProof/>
        </w:rPr>
      </w:r>
      <w:r w:rsidR="00636DA5">
        <w:rPr>
          <w:noProof/>
        </w:rPr>
        <w:fldChar w:fldCharType="separate"/>
      </w:r>
      <w:r w:rsidR="00F536E7">
        <w:rPr>
          <w:noProof/>
        </w:rPr>
        <w:t>36</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36DA5">
        <w:rPr>
          <w:noProof/>
        </w:rPr>
        <w:fldChar w:fldCharType="begin"/>
      </w:r>
      <w:r>
        <w:rPr>
          <w:noProof/>
        </w:rPr>
        <w:instrText xml:space="preserve"> PAGEREF _Toc472411821 \h </w:instrText>
      </w:r>
      <w:r w:rsidR="00636DA5">
        <w:rPr>
          <w:noProof/>
        </w:rPr>
      </w:r>
      <w:r w:rsidR="00636DA5">
        <w:rPr>
          <w:noProof/>
        </w:rPr>
        <w:fldChar w:fldCharType="separate"/>
      </w:r>
      <w:r w:rsidR="00F536E7">
        <w:rPr>
          <w:noProof/>
        </w:rPr>
        <w:t>36</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36DA5">
        <w:rPr>
          <w:noProof/>
        </w:rPr>
        <w:fldChar w:fldCharType="begin"/>
      </w:r>
      <w:r>
        <w:rPr>
          <w:noProof/>
        </w:rPr>
        <w:instrText xml:space="preserve"> PAGEREF _Toc472411822 \h </w:instrText>
      </w:r>
      <w:r w:rsidR="00636DA5">
        <w:rPr>
          <w:noProof/>
        </w:rPr>
      </w:r>
      <w:r w:rsidR="00636DA5">
        <w:rPr>
          <w:noProof/>
        </w:rPr>
        <w:fldChar w:fldCharType="separate"/>
      </w:r>
      <w:r w:rsidR="00F536E7">
        <w:rPr>
          <w:noProof/>
        </w:rPr>
        <w:t>37</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36DA5">
        <w:rPr>
          <w:noProof/>
        </w:rPr>
        <w:fldChar w:fldCharType="begin"/>
      </w:r>
      <w:r>
        <w:rPr>
          <w:noProof/>
        </w:rPr>
        <w:instrText xml:space="preserve"> PAGEREF _Toc472411823 \h </w:instrText>
      </w:r>
      <w:r w:rsidR="00636DA5">
        <w:rPr>
          <w:noProof/>
        </w:rPr>
      </w:r>
      <w:r w:rsidR="00636DA5">
        <w:rPr>
          <w:noProof/>
        </w:rPr>
        <w:fldChar w:fldCharType="separate"/>
      </w:r>
      <w:r w:rsidR="00F536E7">
        <w:rPr>
          <w:noProof/>
        </w:rPr>
        <w:t>39</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36DA5">
        <w:rPr>
          <w:noProof/>
        </w:rPr>
        <w:fldChar w:fldCharType="begin"/>
      </w:r>
      <w:r>
        <w:rPr>
          <w:noProof/>
        </w:rPr>
        <w:instrText xml:space="preserve"> PAGEREF _Toc472411824 \h </w:instrText>
      </w:r>
      <w:r w:rsidR="00636DA5">
        <w:rPr>
          <w:noProof/>
        </w:rPr>
      </w:r>
      <w:r w:rsidR="00636DA5">
        <w:rPr>
          <w:noProof/>
        </w:rPr>
        <w:fldChar w:fldCharType="separate"/>
      </w:r>
      <w:r w:rsidR="00F536E7">
        <w:rPr>
          <w:noProof/>
        </w:rPr>
        <w:t>39</w:t>
      </w:r>
      <w:r w:rsidR="00636D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36DA5">
        <w:rPr>
          <w:noProof/>
        </w:rPr>
        <w:fldChar w:fldCharType="begin"/>
      </w:r>
      <w:r>
        <w:rPr>
          <w:noProof/>
        </w:rPr>
        <w:instrText xml:space="preserve"> PAGEREF _Toc472411825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36DA5">
        <w:rPr>
          <w:noProof/>
        </w:rPr>
        <w:fldChar w:fldCharType="begin"/>
      </w:r>
      <w:r>
        <w:rPr>
          <w:noProof/>
        </w:rPr>
        <w:instrText xml:space="preserve"> PAGEREF _Toc472411826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36DA5">
        <w:rPr>
          <w:noProof/>
        </w:rPr>
        <w:fldChar w:fldCharType="begin"/>
      </w:r>
      <w:r>
        <w:rPr>
          <w:noProof/>
        </w:rPr>
        <w:instrText xml:space="preserve"> PAGEREF _Toc472411829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36DA5">
        <w:rPr>
          <w:noProof/>
        </w:rPr>
        <w:fldChar w:fldCharType="begin"/>
      </w:r>
      <w:r>
        <w:rPr>
          <w:noProof/>
        </w:rPr>
        <w:instrText xml:space="preserve"> PAGEREF _Toc472411832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36DA5">
        <w:rPr>
          <w:noProof/>
        </w:rPr>
        <w:fldChar w:fldCharType="begin"/>
      </w:r>
      <w:r>
        <w:rPr>
          <w:noProof/>
        </w:rPr>
        <w:instrText xml:space="preserve"> PAGEREF _Toc472411835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36DA5">
        <w:rPr>
          <w:noProof/>
        </w:rPr>
        <w:fldChar w:fldCharType="begin"/>
      </w:r>
      <w:r>
        <w:rPr>
          <w:noProof/>
        </w:rPr>
        <w:instrText xml:space="preserve"> PAGEREF _Toc472411838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36DA5">
        <w:rPr>
          <w:noProof/>
        </w:rPr>
        <w:fldChar w:fldCharType="begin"/>
      </w:r>
      <w:r>
        <w:rPr>
          <w:noProof/>
        </w:rPr>
        <w:instrText xml:space="preserve"> PAGEREF _Toc472411841 \h </w:instrText>
      </w:r>
      <w:r w:rsidR="00636DA5">
        <w:rPr>
          <w:noProof/>
        </w:rPr>
      </w:r>
      <w:r w:rsidR="00636DA5">
        <w:rPr>
          <w:noProof/>
        </w:rPr>
        <w:fldChar w:fldCharType="separate"/>
      </w:r>
      <w:r w:rsidR="00F536E7">
        <w:rPr>
          <w:noProof/>
        </w:rPr>
        <w:t>40</w:t>
      </w:r>
      <w:r w:rsidR="00636D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36DA5">
        <w:rPr>
          <w:noProof/>
        </w:rPr>
        <w:fldChar w:fldCharType="begin"/>
      </w:r>
      <w:r>
        <w:rPr>
          <w:noProof/>
        </w:rPr>
        <w:instrText xml:space="preserve"> PAGEREF _Toc472411843 \h </w:instrText>
      </w:r>
      <w:r w:rsidR="00636DA5">
        <w:rPr>
          <w:noProof/>
        </w:rPr>
      </w:r>
      <w:r w:rsidR="00636DA5">
        <w:rPr>
          <w:noProof/>
        </w:rPr>
        <w:fldChar w:fldCharType="separate"/>
      </w:r>
      <w:r w:rsidR="00F536E7">
        <w:rPr>
          <w:noProof/>
        </w:rPr>
        <w:t>41</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36DA5">
        <w:rPr>
          <w:noProof/>
        </w:rPr>
        <w:fldChar w:fldCharType="begin"/>
      </w:r>
      <w:r>
        <w:rPr>
          <w:noProof/>
        </w:rPr>
        <w:instrText xml:space="preserve"> PAGEREF _Toc472411844 \h </w:instrText>
      </w:r>
      <w:r w:rsidR="00636DA5">
        <w:rPr>
          <w:noProof/>
        </w:rPr>
      </w:r>
      <w:r w:rsidR="00636DA5">
        <w:rPr>
          <w:noProof/>
        </w:rPr>
        <w:fldChar w:fldCharType="separate"/>
      </w:r>
      <w:r w:rsidR="00F536E7">
        <w:rPr>
          <w:noProof/>
        </w:rPr>
        <w:t>41</w:t>
      </w:r>
      <w:r w:rsidR="00636D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36DA5">
        <w:rPr>
          <w:noProof/>
        </w:rPr>
        <w:fldChar w:fldCharType="begin"/>
      </w:r>
      <w:r>
        <w:rPr>
          <w:noProof/>
        </w:rPr>
        <w:instrText xml:space="preserve"> PAGEREF _Toc472411847 \h </w:instrText>
      </w:r>
      <w:r w:rsidR="00636DA5">
        <w:rPr>
          <w:noProof/>
        </w:rPr>
      </w:r>
      <w:r w:rsidR="00636DA5">
        <w:rPr>
          <w:noProof/>
        </w:rPr>
        <w:fldChar w:fldCharType="separate"/>
      </w:r>
      <w:r w:rsidR="00F536E7">
        <w:rPr>
          <w:noProof/>
        </w:rPr>
        <w:t>45</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36DA5">
        <w:rPr>
          <w:noProof/>
        </w:rPr>
        <w:fldChar w:fldCharType="begin"/>
      </w:r>
      <w:r>
        <w:rPr>
          <w:noProof/>
        </w:rPr>
        <w:instrText xml:space="preserve"> PAGEREF _Toc472411849 \h </w:instrText>
      </w:r>
      <w:r w:rsidR="00636DA5">
        <w:rPr>
          <w:noProof/>
        </w:rPr>
      </w:r>
      <w:r w:rsidR="00636DA5">
        <w:rPr>
          <w:noProof/>
        </w:rPr>
        <w:fldChar w:fldCharType="separate"/>
      </w:r>
      <w:r w:rsidR="00F536E7">
        <w:rPr>
          <w:noProof/>
        </w:rPr>
        <w:t>47</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36DA5">
        <w:rPr>
          <w:noProof/>
        </w:rPr>
        <w:fldChar w:fldCharType="begin"/>
      </w:r>
      <w:r>
        <w:rPr>
          <w:noProof/>
        </w:rPr>
        <w:instrText xml:space="preserve"> PAGEREF _Toc472411852 \h </w:instrText>
      </w:r>
      <w:r w:rsidR="00636DA5">
        <w:rPr>
          <w:noProof/>
        </w:rPr>
      </w:r>
      <w:r w:rsidR="00636DA5">
        <w:rPr>
          <w:noProof/>
        </w:rPr>
        <w:fldChar w:fldCharType="separate"/>
      </w:r>
      <w:r w:rsidR="00F536E7">
        <w:rPr>
          <w:noProof/>
        </w:rPr>
        <w:t>50</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36DA5">
        <w:rPr>
          <w:noProof/>
        </w:rPr>
        <w:fldChar w:fldCharType="begin"/>
      </w:r>
      <w:r>
        <w:rPr>
          <w:noProof/>
        </w:rPr>
        <w:instrText xml:space="preserve"> PAGEREF _Toc472411855 \h </w:instrText>
      </w:r>
      <w:r w:rsidR="00636DA5">
        <w:rPr>
          <w:noProof/>
        </w:rPr>
      </w:r>
      <w:r w:rsidR="00636DA5">
        <w:rPr>
          <w:noProof/>
        </w:rPr>
        <w:fldChar w:fldCharType="separate"/>
      </w:r>
      <w:r w:rsidR="00F536E7">
        <w:rPr>
          <w:noProof/>
        </w:rPr>
        <w:t>52</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36DA5">
        <w:rPr>
          <w:noProof/>
        </w:rPr>
        <w:fldChar w:fldCharType="begin"/>
      </w:r>
      <w:r>
        <w:rPr>
          <w:noProof/>
        </w:rPr>
        <w:instrText xml:space="preserve"> PAGEREF _Toc472411858 \h </w:instrText>
      </w:r>
      <w:r w:rsidR="00636DA5">
        <w:rPr>
          <w:noProof/>
        </w:rPr>
      </w:r>
      <w:r w:rsidR="00636DA5">
        <w:rPr>
          <w:noProof/>
        </w:rPr>
        <w:fldChar w:fldCharType="separate"/>
      </w:r>
      <w:r w:rsidR="00F536E7">
        <w:rPr>
          <w:noProof/>
        </w:rPr>
        <w:t>54</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36DA5">
        <w:rPr>
          <w:noProof/>
        </w:rPr>
        <w:fldChar w:fldCharType="begin"/>
      </w:r>
      <w:r>
        <w:rPr>
          <w:noProof/>
        </w:rPr>
        <w:instrText xml:space="preserve"> PAGEREF _Toc472411861 \h </w:instrText>
      </w:r>
      <w:r w:rsidR="00636DA5">
        <w:rPr>
          <w:noProof/>
        </w:rPr>
      </w:r>
      <w:r w:rsidR="00636DA5">
        <w:rPr>
          <w:noProof/>
        </w:rPr>
        <w:fldChar w:fldCharType="separate"/>
      </w:r>
      <w:r w:rsidR="00F536E7">
        <w:rPr>
          <w:noProof/>
        </w:rPr>
        <w:t>56</w:t>
      </w:r>
      <w:r w:rsidR="00636D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36DA5">
        <w:rPr>
          <w:noProof/>
        </w:rPr>
        <w:fldChar w:fldCharType="begin"/>
      </w:r>
      <w:r>
        <w:rPr>
          <w:noProof/>
        </w:rPr>
        <w:instrText xml:space="preserve"> PAGEREF _Toc472411863 \h </w:instrText>
      </w:r>
      <w:r w:rsidR="00636DA5">
        <w:rPr>
          <w:noProof/>
        </w:rPr>
      </w:r>
      <w:r w:rsidR="00636DA5">
        <w:rPr>
          <w:noProof/>
        </w:rPr>
        <w:fldChar w:fldCharType="separate"/>
      </w:r>
      <w:r w:rsidR="00F536E7">
        <w:rPr>
          <w:noProof/>
        </w:rPr>
        <w:t>58</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36DA5">
        <w:rPr>
          <w:noProof/>
        </w:rPr>
        <w:fldChar w:fldCharType="begin"/>
      </w:r>
      <w:r>
        <w:rPr>
          <w:noProof/>
        </w:rPr>
        <w:instrText xml:space="preserve"> PAGEREF _Toc472411865 \h </w:instrText>
      </w:r>
      <w:r w:rsidR="00636DA5">
        <w:rPr>
          <w:noProof/>
        </w:rPr>
      </w:r>
      <w:r w:rsidR="00636DA5">
        <w:rPr>
          <w:noProof/>
        </w:rPr>
        <w:fldChar w:fldCharType="separate"/>
      </w:r>
      <w:r w:rsidR="00F536E7">
        <w:rPr>
          <w:noProof/>
        </w:rPr>
        <w:t>63</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36DA5">
        <w:rPr>
          <w:noProof/>
        </w:rPr>
        <w:fldChar w:fldCharType="begin"/>
      </w:r>
      <w:r>
        <w:rPr>
          <w:noProof/>
        </w:rPr>
        <w:instrText xml:space="preserve"> PAGEREF _Toc472411868 \h </w:instrText>
      </w:r>
      <w:r w:rsidR="00636DA5">
        <w:rPr>
          <w:noProof/>
        </w:rPr>
      </w:r>
      <w:r w:rsidR="00636DA5">
        <w:rPr>
          <w:noProof/>
        </w:rPr>
        <w:fldChar w:fldCharType="separate"/>
      </w:r>
      <w:r w:rsidR="00F536E7">
        <w:rPr>
          <w:noProof/>
        </w:rPr>
        <w:t>65</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36DA5">
        <w:rPr>
          <w:noProof/>
        </w:rPr>
        <w:fldChar w:fldCharType="begin"/>
      </w:r>
      <w:r>
        <w:rPr>
          <w:noProof/>
        </w:rPr>
        <w:instrText xml:space="preserve"> PAGEREF _Toc472411871 \h </w:instrText>
      </w:r>
      <w:r w:rsidR="00636DA5">
        <w:rPr>
          <w:noProof/>
        </w:rPr>
      </w:r>
      <w:r w:rsidR="00636DA5">
        <w:rPr>
          <w:noProof/>
        </w:rPr>
        <w:fldChar w:fldCharType="separate"/>
      </w:r>
      <w:r w:rsidR="00F536E7">
        <w:rPr>
          <w:noProof/>
        </w:rPr>
        <w:t>67</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36DA5">
        <w:rPr>
          <w:noProof/>
        </w:rPr>
        <w:fldChar w:fldCharType="begin"/>
      </w:r>
      <w:r>
        <w:rPr>
          <w:noProof/>
        </w:rPr>
        <w:instrText xml:space="preserve"> PAGEREF _Toc472411874 \h </w:instrText>
      </w:r>
      <w:r w:rsidR="00636DA5">
        <w:rPr>
          <w:noProof/>
        </w:rPr>
      </w:r>
      <w:r w:rsidR="00636DA5">
        <w:rPr>
          <w:noProof/>
        </w:rPr>
        <w:fldChar w:fldCharType="separate"/>
      </w:r>
      <w:r w:rsidR="00F536E7">
        <w:rPr>
          <w:noProof/>
        </w:rPr>
        <w:t>69</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36DA5">
        <w:rPr>
          <w:noProof/>
        </w:rPr>
        <w:fldChar w:fldCharType="begin"/>
      </w:r>
      <w:r>
        <w:rPr>
          <w:noProof/>
        </w:rPr>
        <w:instrText xml:space="preserve"> PAGEREF _Toc472411877 \h </w:instrText>
      </w:r>
      <w:r w:rsidR="00636DA5">
        <w:rPr>
          <w:noProof/>
        </w:rPr>
      </w:r>
      <w:r w:rsidR="00636DA5">
        <w:rPr>
          <w:noProof/>
        </w:rPr>
        <w:fldChar w:fldCharType="separate"/>
      </w:r>
      <w:r w:rsidR="00F536E7">
        <w:rPr>
          <w:noProof/>
        </w:rPr>
        <w:t>72</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36DA5">
        <w:rPr>
          <w:noProof/>
        </w:rPr>
        <w:fldChar w:fldCharType="begin"/>
      </w:r>
      <w:r>
        <w:rPr>
          <w:noProof/>
        </w:rPr>
        <w:instrText xml:space="preserve"> PAGEREF _Toc472411882 \h </w:instrText>
      </w:r>
      <w:r w:rsidR="00636DA5">
        <w:rPr>
          <w:noProof/>
        </w:rPr>
      </w:r>
      <w:r w:rsidR="00636DA5">
        <w:rPr>
          <w:noProof/>
        </w:rPr>
        <w:fldChar w:fldCharType="separate"/>
      </w:r>
      <w:r w:rsidR="00F536E7">
        <w:rPr>
          <w:noProof/>
        </w:rPr>
        <w:t>76</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36DA5">
        <w:rPr>
          <w:noProof/>
        </w:rPr>
        <w:fldChar w:fldCharType="begin"/>
      </w:r>
      <w:r>
        <w:rPr>
          <w:noProof/>
        </w:rPr>
        <w:instrText xml:space="preserve"> PAGEREF _Toc472411885 \h </w:instrText>
      </w:r>
      <w:r w:rsidR="00636DA5">
        <w:rPr>
          <w:noProof/>
        </w:rPr>
      </w:r>
      <w:r w:rsidR="00636DA5">
        <w:rPr>
          <w:noProof/>
        </w:rPr>
        <w:fldChar w:fldCharType="separate"/>
      </w:r>
      <w:r w:rsidR="00F536E7">
        <w:rPr>
          <w:noProof/>
        </w:rPr>
        <w:t>79</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36DA5">
        <w:rPr>
          <w:noProof/>
        </w:rPr>
        <w:fldChar w:fldCharType="begin"/>
      </w:r>
      <w:r>
        <w:rPr>
          <w:noProof/>
        </w:rPr>
        <w:instrText xml:space="preserve"> PAGEREF _Toc472411888 \h </w:instrText>
      </w:r>
      <w:r w:rsidR="00636DA5">
        <w:rPr>
          <w:noProof/>
        </w:rPr>
      </w:r>
      <w:r w:rsidR="00636DA5">
        <w:rPr>
          <w:noProof/>
        </w:rPr>
        <w:fldChar w:fldCharType="separate"/>
      </w:r>
      <w:r w:rsidR="00F536E7">
        <w:rPr>
          <w:noProof/>
        </w:rPr>
        <w:t>81</w:t>
      </w:r>
      <w:r w:rsidR="00636D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36DA5">
        <w:rPr>
          <w:noProof/>
        </w:rPr>
        <w:fldChar w:fldCharType="begin"/>
      </w:r>
      <w:r>
        <w:rPr>
          <w:noProof/>
        </w:rPr>
        <w:instrText xml:space="preserve"> PAGEREF _Toc472411891 \h </w:instrText>
      </w:r>
      <w:r w:rsidR="00636DA5">
        <w:rPr>
          <w:noProof/>
        </w:rPr>
      </w:r>
      <w:r w:rsidR="00636DA5">
        <w:rPr>
          <w:noProof/>
        </w:rPr>
        <w:fldChar w:fldCharType="separate"/>
      </w:r>
      <w:r w:rsidR="00F536E7">
        <w:rPr>
          <w:noProof/>
        </w:rPr>
        <w:t>83</w:t>
      </w:r>
      <w:r w:rsidR="00636DA5">
        <w:rPr>
          <w:noProof/>
        </w:rPr>
        <w:fldChar w:fldCharType="end"/>
      </w:r>
    </w:p>
    <w:p w:rsidR="00717F60" w:rsidRPr="00382A07" w:rsidRDefault="00636D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F536E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w:t>
      </w:r>
      <w:proofErr w:type="spellStart"/>
      <w:r w:rsidR="007556FF" w:rsidRPr="00382A07">
        <w:rPr>
          <w:iCs/>
          <w:sz w:val="24"/>
          <w:szCs w:val="24"/>
        </w:rPr>
        <w:t>доб</w:t>
      </w:r>
      <w:proofErr w:type="spellEnd"/>
      <w:r w:rsidR="007556FF" w:rsidRPr="00382A07">
        <w:rPr>
          <w:iCs/>
          <w:sz w:val="24"/>
          <w:szCs w:val="24"/>
        </w:rPr>
        <w:t xml:space="preserve">. </w:t>
      </w:r>
      <w:r w:rsidR="007556FF" w:rsidRPr="00F536E7">
        <w:rPr>
          <w:iCs/>
          <w:sz w:val="24"/>
          <w:szCs w:val="24"/>
        </w:rPr>
        <w:t xml:space="preserve">3123), </w:t>
      </w:r>
      <w:r w:rsidR="007556FF" w:rsidRPr="00F536E7">
        <w:rPr>
          <w:sz w:val="24"/>
          <w:szCs w:val="24"/>
        </w:rPr>
        <w:t xml:space="preserve">адрес электронной почты: </w:t>
      </w:r>
      <w:r w:rsidR="007556FF" w:rsidRPr="00F536E7">
        <w:rPr>
          <w:iCs/>
          <w:sz w:val="24"/>
          <w:szCs w:val="24"/>
        </w:rPr>
        <w:t xml:space="preserve"> </w:t>
      </w:r>
      <w:hyperlink r:id="rId17" w:history="1">
        <w:r w:rsidR="007556FF" w:rsidRPr="00F536E7">
          <w:rPr>
            <w:rStyle w:val="a7"/>
            <w:color w:val="auto"/>
            <w:sz w:val="24"/>
            <w:szCs w:val="24"/>
          </w:rPr>
          <w:t>Lazareva.TV@mrsk-1.ru</w:t>
        </w:r>
      </w:hyperlink>
      <w:r w:rsidRPr="00F536E7">
        <w:rPr>
          <w:iCs/>
          <w:sz w:val="24"/>
          <w:szCs w:val="24"/>
        </w:rPr>
        <w:t>, ответственное лицо –</w:t>
      </w:r>
      <w:bookmarkStart w:id="14" w:name="_GoBack"/>
      <w:bookmarkEnd w:id="14"/>
      <w:r w:rsidR="00F536E7" w:rsidRPr="00F536E7">
        <w:rPr>
          <w:iCs/>
          <w:sz w:val="24"/>
          <w:szCs w:val="24"/>
        </w:rPr>
        <w:t xml:space="preserve"> </w:t>
      </w:r>
      <w:r w:rsidR="00862664" w:rsidRPr="00F536E7">
        <w:rPr>
          <w:sz w:val="24"/>
          <w:szCs w:val="24"/>
        </w:rPr>
        <w:t xml:space="preserve">Остонен Инна Андреевна, контактные телефоны - (4722) 28-30-49, (495) 747-92-92, адрес электронной почты: </w:t>
      </w:r>
      <w:hyperlink r:id="rId18" w:history="1">
        <w:proofErr w:type="gramStart"/>
        <w:r w:rsidR="00862664" w:rsidRPr="00F536E7">
          <w:rPr>
            <w:rStyle w:val="a7"/>
            <w:color w:val="auto"/>
            <w:sz w:val="24"/>
            <w:szCs w:val="24"/>
          </w:rPr>
          <w:t>Ostonen.IA@mrsk-1.ru</w:t>
        </w:r>
      </w:hyperlink>
      <w:r w:rsidR="008603CD" w:rsidRPr="00F536E7">
        <w:rPr>
          <w:rStyle w:val="a7"/>
          <w:color w:val="auto"/>
        </w:rPr>
        <w:t>)</w:t>
      </w:r>
      <w:r w:rsidR="00862664" w:rsidRPr="00F536E7">
        <w:rPr>
          <w:sz w:val="24"/>
          <w:szCs w:val="24"/>
        </w:rPr>
        <w:t xml:space="preserve"> </w:t>
      </w:r>
      <w:r w:rsidR="004B5EB3" w:rsidRPr="00F536E7">
        <w:rPr>
          <w:iCs/>
          <w:sz w:val="24"/>
          <w:szCs w:val="24"/>
        </w:rPr>
        <w:t>Извещени</w:t>
      </w:r>
      <w:r w:rsidRPr="00F536E7">
        <w:rPr>
          <w:iCs/>
          <w:sz w:val="24"/>
          <w:szCs w:val="24"/>
        </w:rPr>
        <w:t>ем</w:t>
      </w:r>
      <w:r w:rsidRPr="00F536E7">
        <w:rPr>
          <w:sz w:val="24"/>
          <w:szCs w:val="24"/>
        </w:rPr>
        <w:t xml:space="preserve"> о проведении открытого </w:t>
      </w:r>
      <w:r w:rsidRPr="00F536E7">
        <w:rPr>
          <w:iCs/>
          <w:sz w:val="24"/>
          <w:szCs w:val="24"/>
        </w:rPr>
        <w:t>запроса предложений</w:t>
      </w:r>
      <w:r w:rsidRPr="00F536E7">
        <w:rPr>
          <w:sz w:val="24"/>
          <w:szCs w:val="24"/>
        </w:rPr>
        <w:t xml:space="preserve">, опубликованным </w:t>
      </w:r>
      <w:r w:rsidRPr="00F536E7">
        <w:rPr>
          <w:b/>
          <w:sz w:val="24"/>
          <w:szCs w:val="24"/>
        </w:rPr>
        <w:t>«</w:t>
      </w:r>
      <w:r w:rsidR="00F536E7" w:rsidRPr="00F536E7">
        <w:rPr>
          <w:b/>
          <w:sz w:val="24"/>
          <w:szCs w:val="24"/>
        </w:rPr>
        <w:t>13</w:t>
      </w:r>
      <w:r w:rsidRPr="00F536E7">
        <w:rPr>
          <w:b/>
          <w:sz w:val="24"/>
          <w:szCs w:val="24"/>
        </w:rPr>
        <w:t xml:space="preserve">» </w:t>
      </w:r>
      <w:r w:rsidR="00F536E7" w:rsidRPr="00F536E7">
        <w:rPr>
          <w:b/>
          <w:sz w:val="24"/>
          <w:szCs w:val="24"/>
        </w:rPr>
        <w:t>февраля</w:t>
      </w:r>
      <w:r w:rsidRPr="00F536E7">
        <w:rPr>
          <w:b/>
          <w:sz w:val="24"/>
          <w:szCs w:val="24"/>
        </w:rPr>
        <w:t xml:space="preserve"> </w:t>
      </w:r>
      <w:r w:rsidR="004E638A" w:rsidRPr="00F536E7">
        <w:rPr>
          <w:b/>
          <w:sz w:val="24"/>
          <w:szCs w:val="24"/>
        </w:rPr>
        <w:t>2017</w:t>
      </w:r>
      <w:r w:rsidRPr="00F536E7">
        <w:rPr>
          <w:b/>
          <w:sz w:val="24"/>
          <w:szCs w:val="24"/>
        </w:rPr>
        <w:t xml:space="preserve"> г.</w:t>
      </w:r>
      <w:r w:rsidRPr="00F536E7">
        <w:rPr>
          <w:sz w:val="24"/>
          <w:szCs w:val="24"/>
        </w:rPr>
        <w:t xml:space="preserve"> на официальном сайте (</w:t>
      </w:r>
      <w:hyperlink r:id="rId19" w:history="1">
        <w:r w:rsidR="00345CCA" w:rsidRPr="00F536E7">
          <w:rPr>
            <w:rStyle w:val="a7"/>
            <w:color w:val="auto"/>
            <w:sz w:val="24"/>
            <w:szCs w:val="24"/>
          </w:rPr>
          <w:t>www.zakupki.</w:t>
        </w:r>
        <w:r w:rsidR="00345CCA" w:rsidRPr="00F536E7">
          <w:rPr>
            <w:rStyle w:val="a7"/>
            <w:color w:val="auto"/>
            <w:sz w:val="24"/>
            <w:szCs w:val="24"/>
            <w:lang w:val="en-US"/>
          </w:rPr>
          <w:t>gov</w:t>
        </w:r>
        <w:r w:rsidR="00345CCA" w:rsidRPr="00F536E7">
          <w:rPr>
            <w:rStyle w:val="a7"/>
            <w:color w:val="auto"/>
            <w:sz w:val="24"/>
            <w:szCs w:val="24"/>
          </w:rPr>
          <w:t>.ru</w:t>
        </w:r>
      </w:hyperlink>
      <w:r w:rsidRPr="00F536E7">
        <w:rPr>
          <w:sz w:val="24"/>
          <w:szCs w:val="24"/>
        </w:rPr>
        <w:t>),</w:t>
      </w:r>
      <w:r w:rsidR="009D7F01" w:rsidRPr="00F536E7">
        <w:rPr>
          <w:iCs/>
          <w:sz w:val="24"/>
          <w:szCs w:val="24"/>
        </w:rPr>
        <w:t xml:space="preserve"> </w:t>
      </w:r>
      <w:r w:rsidR="009D7F01" w:rsidRPr="00F536E7">
        <w:rPr>
          <w:sz w:val="24"/>
          <w:szCs w:val="24"/>
        </w:rPr>
        <w:t xml:space="preserve">на сайте </w:t>
      </w:r>
      <w:r w:rsidR="007556FF" w:rsidRPr="00F536E7">
        <w:rPr>
          <w:iCs/>
          <w:sz w:val="24"/>
          <w:szCs w:val="24"/>
        </w:rPr>
        <w:t>ПАО «МРСК Центра»</w:t>
      </w:r>
      <w:r w:rsidR="009D7F01" w:rsidRPr="00F536E7">
        <w:rPr>
          <w:sz w:val="24"/>
          <w:szCs w:val="24"/>
        </w:rPr>
        <w:t xml:space="preserve"> (</w:t>
      </w:r>
      <w:hyperlink r:id="rId20" w:history="1">
        <w:r w:rsidR="007556FF" w:rsidRPr="00F536E7">
          <w:rPr>
            <w:rStyle w:val="a7"/>
            <w:color w:val="auto"/>
            <w:sz w:val="24"/>
            <w:szCs w:val="24"/>
          </w:rPr>
          <w:t>www.mrsk-1.ru</w:t>
        </w:r>
      </w:hyperlink>
      <w:r w:rsidR="00862664" w:rsidRPr="00F536E7">
        <w:rPr>
          <w:sz w:val="24"/>
          <w:szCs w:val="24"/>
        </w:rPr>
        <w:t>)</w:t>
      </w:r>
      <w:r w:rsidR="00702B2C" w:rsidRPr="00F536E7">
        <w:rPr>
          <w:sz w:val="24"/>
          <w:szCs w:val="24"/>
        </w:rPr>
        <w:t xml:space="preserve">, на сайте ЭТП, указанном в п. </w:t>
      </w:r>
      <w:fldSimple w:instr=" REF _Ref440269836 \r \h  \* MERGEFORMAT ">
        <w:r w:rsidR="00991C07" w:rsidRPr="00F536E7">
          <w:rPr>
            <w:sz w:val="24"/>
            <w:szCs w:val="24"/>
          </w:rPr>
          <w:t>1.1.2</w:t>
        </w:r>
      </w:fldSimple>
      <w:r w:rsidR="00702B2C" w:rsidRPr="00F536E7">
        <w:rPr>
          <w:sz w:val="24"/>
          <w:szCs w:val="24"/>
        </w:rPr>
        <w:t xml:space="preserve"> настоящей Документации, </w:t>
      </w:r>
      <w:r w:rsidR="009A7733" w:rsidRPr="00F536E7">
        <w:rPr>
          <w:iCs/>
          <w:sz w:val="24"/>
          <w:szCs w:val="24"/>
        </w:rPr>
        <w:t xml:space="preserve"> </w:t>
      </w:r>
      <w:r w:rsidRPr="00F536E7">
        <w:rPr>
          <w:iCs/>
          <w:sz w:val="24"/>
          <w:szCs w:val="24"/>
        </w:rPr>
        <w:t>приг</w:t>
      </w:r>
      <w:r w:rsidRPr="00F536E7">
        <w:rPr>
          <w:sz w:val="24"/>
          <w:szCs w:val="24"/>
        </w:rPr>
        <w:t>ласило юридических лиц</w:t>
      </w:r>
      <w:r w:rsidR="005B75A6" w:rsidRPr="00F536E7">
        <w:rPr>
          <w:sz w:val="24"/>
          <w:szCs w:val="24"/>
        </w:rPr>
        <w:t xml:space="preserve"> и физических</w:t>
      </w:r>
      <w:r w:rsidR="005B75A6" w:rsidRPr="00382A07">
        <w:rPr>
          <w:sz w:val="24"/>
          <w:szCs w:val="24"/>
        </w:rPr>
        <w:t xml:space="preserve">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право заключения </w:t>
      </w:r>
      <w:r w:rsidR="00F536E7" w:rsidRPr="00470062">
        <w:rPr>
          <w:iCs/>
          <w:sz w:val="24"/>
          <w:szCs w:val="24"/>
          <w:lang w:eastAsia="ru-RU"/>
        </w:rPr>
        <w:t xml:space="preserve">Договора на </w:t>
      </w:r>
      <w:r w:rsidR="00F536E7" w:rsidRPr="00F536E7">
        <w:rPr>
          <w:iCs/>
          <w:sz w:val="24"/>
          <w:szCs w:val="24"/>
          <w:lang w:eastAsia="ru-RU"/>
        </w:rPr>
        <w:t>поставку приборной продукции для нужд ПАО «МРСК Центра» (филиала «</w:t>
      </w:r>
      <w:proofErr w:type="spellStart"/>
      <w:r w:rsidR="00F536E7" w:rsidRPr="00F536E7">
        <w:rPr>
          <w:iCs/>
          <w:sz w:val="24"/>
          <w:szCs w:val="24"/>
          <w:lang w:eastAsia="ru-RU"/>
        </w:rPr>
        <w:t>Липецкэнерго</w:t>
      </w:r>
      <w:proofErr w:type="spellEnd"/>
      <w:r w:rsidR="00F536E7" w:rsidRPr="00F536E7">
        <w:rPr>
          <w:iCs/>
          <w:sz w:val="24"/>
          <w:szCs w:val="24"/>
          <w:lang w:eastAsia="ru-RU"/>
        </w:rPr>
        <w:t>»</w:t>
      </w:r>
      <w:r w:rsidR="00862664" w:rsidRPr="00F536E7">
        <w:rPr>
          <w:sz w:val="24"/>
          <w:szCs w:val="24"/>
        </w:rPr>
        <w:t xml:space="preserve">, расположенного по адресу: </w:t>
      </w:r>
      <w:proofErr w:type="gramStart"/>
      <w:r w:rsidR="00862664" w:rsidRPr="00F536E7">
        <w:rPr>
          <w:sz w:val="24"/>
          <w:szCs w:val="24"/>
        </w:rPr>
        <w:t>РФ, 398001,</w:t>
      </w:r>
      <w:r w:rsidR="00F536E7" w:rsidRPr="00F536E7">
        <w:rPr>
          <w:sz w:val="24"/>
          <w:szCs w:val="24"/>
        </w:rPr>
        <w:t xml:space="preserve"> г. Липецк, ул. 50-лет НЛМК, 33</w:t>
      </w:r>
      <w:r w:rsidR="00862664" w:rsidRPr="00F536E7">
        <w:rPr>
          <w:sz w:val="24"/>
          <w:szCs w:val="24"/>
        </w:rPr>
        <w:t>)</w:t>
      </w:r>
      <w:r w:rsidRPr="00F536E7">
        <w:rPr>
          <w:sz w:val="24"/>
          <w:szCs w:val="24"/>
        </w:rPr>
        <w:t>.</w:t>
      </w:r>
      <w:bookmarkEnd w:id="11"/>
      <w:bookmarkEnd w:id="12"/>
      <w:bookmarkEnd w:id="13"/>
      <w:proofErr w:type="gramEnd"/>
    </w:p>
    <w:p w:rsidR="00717F60" w:rsidRPr="00F536E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82A07">
        <w:rPr>
          <w:sz w:val="24"/>
          <w:szCs w:val="24"/>
        </w:rPr>
        <w:t xml:space="preserve">Настоящий </w:t>
      </w:r>
      <w:r w:rsidR="004B5EB3" w:rsidRPr="00F536E7">
        <w:rPr>
          <w:sz w:val="24"/>
          <w:szCs w:val="24"/>
        </w:rPr>
        <w:t>З</w:t>
      </w:r>
      <w:r w:rsidRPr="00F536E7">
        <w:rPr>
          <w:sz w:val="24"/>
          <w:szCs w:val="24"/>
        </w:rPr>
        <w:t xml:space="preserve">апрос предложений проводится в соответствии с правилами и с использованием функционала </w:t>
      </w:r>
      <w:r w:rsidR="00702B2C" w:rsidRPr="00F536E7">
        <w:rPr>
          <w:sz w:val="24"/>
          <w:szCs w:val="24"/>
        </w:rPr>
        <w:t>электронной торговой площадк</w:t>
      </w:r>
      <w:r w:rsidR="00414AB1" w:rsidRPr="00F536E7">
        <w:rPr>
          <w:sz w:val="24"/>
          <w:szCs w:val="24"/>
        </w:rPr>
        <w:t>и</w:t>
      </w:r>
      <w:r w:rsidR="00702B2C" w:rsidRPr="00F536E7">
        <w:rPr>
          <w:sz w:val="24"/>
          <w:szCs w:val="24"/>
        </w:rPr>
        <w:t xml:space="preserve"> </w:t>
      </w:r>
      <w:r w:rsidR="000D70B6" w:rsidRPr="00F536E7">
        <w:rPr>
          <w:sz w:val="24"/>
          <w:szCs w:val="24"/>
        </w:rPr>
        <w:t>П</w:t>
      </w:r>
      <w:r w:rsidR="00702B2C" w:rsidRPr="00F536E7">
        <w:rPr>
          <w:sz w:val="24"/>
          <w:szCs w:val="24"/>
        </w:rPr>
        <w:t>АО «</w:t>
      </w:r>
      <w:proofErr w:type="spellStart"/>
      <w:r w:rsidR="00702B2C" w:rsidRPr="00F536E7">
        <w:rPr>
          <w:sz w:val="24"/>
          <w:szCs w:val="24"/>
        </w:rPr>
        <w:t>Россети</w:t>
      </w:r>
      <w:proofErr w:type="spellEnd"/>
      <w:r w:rsidR="00702B2C" w:rsidRPr="00F536E7">
        <w:rPr>
          <w:sz w:val="24"/>
          <w:szCs w:val="24"/>
        </w:rPr>
        <w:t xml:space="preserve">» </w:t>
      </w:r>
      <w:hyperlink r:id="rId21" w:history="1">
        <w:r w:rsidR="00702B2C" w:rsidRPr="00F536E7">
          <w:rPr>
            <w:rStyle w:val="a7"/>
            <w:color w:val="auto"/>
            <w:sz w:val="24"/>
            <w:szCs w:val="24"/>
          </w:rPr>
          <w:t>www.b2b-mrsk.ru</w:t>
        </w:r>
      </w:hyperlink>
      <w:r w:rsidR="00702B2C" w:rsidRPr="00F536E7">
        <w:rPr>
          <w:sz w:val="24"/>
          <w:szCs w:val="24"/>
        </w:rPr>
        <w:t xml:space="preserve"> (далее — ЭТП)</w:t>
      </w:r>
      <w:r w:rsidR="005B75A6" w:rsidRPr="00F536E7">
        <w:rPr>
          <w:sz w:val="24"/>
          <w:szCs w:val="24"/>
        </w:rPr>
        <w:t>.</w:t>
      </w:r>
      <w:bookmarkEnd w:id="15"/>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536E7">
        <w:rPr>
          <w:sz w:val="24"/>
          <w:szCs w:val="24"/>
        </w:rPr>
        <w:t>Заказчик</w:t>
      </w:r>
      <w:r w:rsidR="00702B2C" w:rsidRPr="00F536E7">
        <w:rPr>
          <w:sz w:val="24"/>
          <w:szCs w:val="24"/>
        </w:rPr>
        <w:t xml:space="preserve">: </w:t>
      </w:r>
      <w:r w:rsidRPr="00F536E7">
        <w:rPr>
          <w:sz w:val="24"/>
          <w:szCs w:val="24"/>
        </w:rPr>
        <w:t xml:space="preserve"> </w:t>
      </w:r>
      <w:r w:rsidR="00702B2C" w:rsidRPr="00F536E7">
        <w:rPr>
          <w:iCs/>
          <w:sz w:val="24"/>
          <w:szCs w:val="24"/>
        </w:rPr>
        <w:t>ПАО «</w:t>
      </w:r>
      <w:r w:rsidR="00702B2C" w:rsidRPr="00382A07">
        <w:rPr>
          <w:iCs/>
          <w:sz w:val="24"/>
          <w:szCs w:val="24"/>
        </w:rPr>
        <w:t>МРСК Центра».</w:t>
      </w:r>
      <w:r w:rsidRPr="00382A07">
        <w:rPr>
          <w:rStyle w:val="aa"/>
          <w:sz w:val="24"/>
          <w:szCs w:val="24"/>
        </w:rPr>
        <w:t xml:space="preserve"> </w:t>
      </w:r>
      <w:bookmarkEnd w:id="16"/>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7"/>
    </w:p>
    <w:p w:rsidR="00A40714" w:rsidRPr="00F536E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8"/>
      <w:r w:rsidR="00F536E7" w:rsidRPr="00F536E7">
        <w:rPr>
          <w:iCs/>
          <w:sz w:val="24"/>
          <w:szCs w:val="24"/>
          <w:lang w:eastAsia="ru-RU"/>
        </w:rPr>
        <w:t>Договора на поставку приборной продукции для нужд ПАО «МРСК Центра» (филиала «</w:t>
      </w:r>
      <w:proofErr w:type="spellStart"/>
      <w:r w:rsidR="00F536E7" w:rsidRPr="00F536E7">
        <w:rPr>
          <w:iCs/>
          <w:sz w:val="24"/>
          <w:szCs w:val="24"/>
          <w:lang w:eastAsia="ru-RU"/>
        </w:rPr>
        <w:t>Липецкэнерго</w:t>
      </w:r>
      <w:proofErr w:type="spellEnd"/>
      <w:r w:rsidR="00F536E7" w:rsidRPr="00F536E7">
        <w:rPr>
          <w:iCs/>
          <w:sz w:val="24"/>
          <w:szCs w:val="24"/>
          <w:lang w:eastAsia="ru-RU"/>
        </w:rPr>
        <w:t>»)</w:t>
      </w:r>
      <w:r w:rsidR="00702B2C" w:rsidRPr="00F536E7">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F536E7">
        <w:rPr>
          <w:sz w:val="24"/>
          <w:szCs w:val="24"/>
        </w:rPr>
        <w:t xml:space="preserve">Количество лотов: </w:t>
      </w:r>
      <w:r w:rsidRPr="00F536E7">
        <w:rPr>
          <w:b/>
          <w:sz w:val="24"/>
          <w:szCs w:val="24"/>
        </w:rPr>
        <w:t>1 (один)</w:t>
      </w:r>
      <w:r w:rsidRPr="00F536E7">
        <w:rPr>
          <w:sz w:val="24"/>
          <w:szCs w:val="24"/>
        </w:rPr>
        <w:t>.</w:t>
      </w:r>
    </w:p>
    <w:bookmarkEnd w:id="19"/>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F536E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82A07">
        <w:rPr>
          <w:sz w:val="24"/>
          <w:szCs w:val="24"/>
        </w:rPr>
        <w:t>Сроки</w:t>
      </w:r>
      <w:r w:rsidR="00717F60" w:rsidRPr="00382A07">
        <w:rPr>
          <w:sz w:val="24"/>
          <w:szCs w:val="24"/>
        </w:rPr>
        <w:t xml:space="preserve"> </w:t>
      </w:r>
      <w:r w:rsidR="002946EF" w:rsidRPr="00F536E7">
        <w:rPr>
          <w:sz w:val="24"/>
          <w:szCs w:val="24"/>
        </w:rPr>
        <w:t xml:space="preserve">выполнения </w:t>
      </w:r>
      <w:r w:rsidR="00702B2C" w:rsidRPr="00F536E7">
        <w:rPr>
          <w:sz w:val="24"/>
          <w:szCs w:val="24"/>
        </w:rPr>
        <w:t>поставок</w:t>
      </w:r>
      <w:r w:rsidR="00717F60" w:rsidRPr="00F536E7">
        <w:rPr>
          <w:sz w:val="24"/>
          <w:szCs w:val="24"/>
        </w:rPr>
        <w:t xml:space="preserve">: </w:t>
      </w:r>
      <w:r w:rsidRPr="00F536E7">
        <w:rPr>
          <w:b/>
          <w:sz w:val="24"/>
          <w:szCs w:val="24"/>
        </w:rPr>
        <w:t xml:space="preserve">в течение </w:t>
      </w:r>
      <w:r w:rsidR="00F536E7" w:rsidRPr="00F536E7">
        <w:rPr>
          <w:b/>
          <w:sz w:val="24"/>
          <w:szCs w:val="24"/>
        </w:rPr>
        <w:t>45</w:t>
      </w:r>
      <w:r w:rsidRPr="00F536E7">
        <w:rPr>
          <w:b/>
          <w:sz w:val="24"/>
          <w:szCs w:val="24"/>
        </w:rPr>
        <w:t xml:space="preserve"> календарных дней с момента заключения Договора</w:t>
      </w:r>
      <w:r w:rsidR="00717F60" w:rsidRPr="00F536E7">
        <w:rPr>
          <w:sz w:val="24"/>
          <w:szCs w:val="24"/>
        </w:rPr>
        <w:t>.</w:t>
      </w:r>
      <w:bookmarkEnd w:id="20"/>
    </w:p>
    <w:p w:rsidR="008D2928" w:rsidRPr="00F536E7" w:rsidRDefault="002A47D1" w:rsidP="00F536E7">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F536E7">
        <w:rPr>
          <w:sz w:val="24"/>
          <w:szCs w:val="24"/>
        </w:rPr>
        <w:t xml:space="preserve">Отгрузочные </w:t>
      </w:r>
      <w:r w:rsidRPr="00F536E7">
        <w:rPr>
          <w:iCs/>
          <w:sz w:val="24"/>
          <w:szCs w:val="24"/>
        </w:rPr>
        <w:t>реквизиты</w:t>
      </w:r>
      <w:r w:rsidRPr="00F536E7">
        <w:rPr>
          <w:sz w:val="24"/>
          <w:szCs w:val="24"/>
        </w:rPr>
        <w:t xml:space="preserve">/базис поставки: </w:t>
      </w:r>
      <w:r w:rsidR="008D2928" w:rsidRPr="00F536E7">
        <w:rPr>
          <w:sz w:val="24"/>
          <w:szCs w:val="24"/>
        </w:rPr>
        <w:t xml:space="preserve">на условиях DDP (Согласно ИНКОТЕРМС </w:t>
      </w:r>
      <w:r w:rsidR="00DA1402" w:rsidRPr="00F536E7">
        <w:rPr>
          <w:sz w:val="24"/>
          <w:szCs w:val="24"/>
        </w:rPr>
        <w:t>2010</w:t>
      </w:r>
      <w:r w:rsidR="008D2928" w:rsidRPr="00F536E7">
        <w:rPr>
          <w:sz w:val="24"/>
          <w:szCs w:val="24"/>
        </w:rPr>
        <w:t>) по адрес</w:t>
      </w:r>
      <w:r w:rsidR="00F536E7" w:rsidRPr="00F536E7">
        <w:rPr>
          <w:sz w:val="24"/>
          <w:szCs w:val="24"/>
        </w:rPr>
        <w:t>у</w:t>
      </w:r>
      <w:r w:rsidR="008D2928" w:rsidRPr="00F536E7">
        <w:rPr>
          <w:sz w:val="24"/>
          <w:szCs w:val="24"/>
        </w:rPr>
        <w:t xml:space="preserve"> филиал</w:t>
      </w:r>
      <w:r w:rsidR="00F536E7" w:rsidRPr="00F536E7">
        <w:rPr>
          <w:sz w:val="24"/>
          <w:szCs w:val="24"/>
        </w:rPr>
        <w:t>а</w:t>
      </w:r>
      <w:r w:rsidR="008D2928" w:rsidRPr="00F536E7">
        <w:rPr>
          <w:sz w:val="24"/>
          <w:szCs w:val="24"/>
        </w:rPr>
        <w:t xml:space="preserve"> ПАО «МРСК Центра»</w:t>
      </w:r>
      <w:bookmarkEnd w:id="21"/>
      <w:r w:rsidR="00F536E7" w:rsidRPr="00F536E7">
        <w:rPr>
          <w:sz w:val="24"/>
          <w:szCs w:val="24"/>
        </w:rPr>
        <w:t xml:space="preserve"> - </w:t>
      </w:r>
      <w:r w:rsidR="008D2928" w:rsidRPr="00F536E7">
        <w:rPr>
          <w:sz w:val="24"/>
          <w:szCs w:val="24"/>
        </w:rPr>
        <w:t>«</w:t>
      </w:r>
      <w:proofErr w:type="spellStart"/>
      <w:r w:rsidR="008D2928" w:rsidRPr="00F536E7">
        <w:rPr>
          <w:sz w:val="24"/>
          <w:szCs w:val="24"/>
        </w:rPr>
        <w:t>Липецкэнерго</w:t>
      </w:r>
      <w:proofErr w:type="spellEnd"/>
      <w:r w:rsidR="008D2928" w:rsidRPr="00F536E7">
        <w:rPr>
          <w:sz w:val="24"/>
          <w:szCs w:val="24"/>
        </w:rPr>
        <w:t>»</w:t>
      </w:r>
      <w:r w:rsidR="00F536E7" w:rsidRPr="00F536E7">
        <w:rPr>
          <w:sz w:val="24"/>
          <w:szCs w:val="24"/>
        </w:rPr>
        <w:t>:</w:t>
      </w:r>
      <w:r w:rsidR="008D2928" w:rsidRPr="00F536E7">
        <w:rPr>
          <w:sz w:val="24"/>
          <w:szCs w:val="24"/>
        </w:rPr>
        <w:t xml:space="preserve"> </w:t>
      </w:r>
      <w:proofErr w:type="gramStart"/>
      <w:r w:rsidR="008D2928" w:rsidRPr="00F536E7">
        <w:rPr>
          <w:sz w:val="24"/>
          <w:szCs w:val="24"/>
        </w:rPr>
        <w:t>РФ, г.</w:t>
      </w:r>
      <w:r w:rsidR="001F6C0D" w:rsidRPr="00F536E7">
        <w:rPr>
          <w:sz w:val="24"/>
          <w:szCs w:val="24"/>
        </w:rPr>
        <w:t xml:space="preserve"> </w:t>
      </w:r>
      <w:r w:rsidR="008D2928" w:rsidRPr="00F536E7">
        <w:rPr>
          <w:sz w:val="24"/>
          <w:szCs w:val="24"/>
        </w:rPr>
        <w:t>Липецк, Липецкий р-н, с. Подгорное, ПС Пр</w:t>
      </w:r>
      <w:r w:rsidR="00F536E7">
        <w:rPr>
          <w:sz w:val="24"/>
          <w:szCs w:val="24"/>
        </w:rPr>
        <w:t>авобережная (Центральный склад).</w:t>
      </w:r>
      <w:proofErr w:type="gramEnd"/>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82A07">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fldSimple w:instr=" REF _Ref311232052 \r \h  \* MERGEFORMAT ">
        <w:r w:rsidR="00991C07">
          <w:t>3</w:t>
        </w:r>
      </w:fldSimple>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fldSimple w:instr=" REF _Ref440270568 \r \h  \* MERGEFORMAT ">
        <w:r w:rsidR="00991C07">
          <w:t>4</w:t>
        </w:r>
      </w:fldSimple>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fldSimple w:instr=" REF _Ref305973574 \r \h  \* MERGEFORMAT ">
        <w:r w:rsidR="00991C07">
          <w:t>2</w:t>
        </w:r>
      </w:fldSimple>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fldSimple w:instr=" REF _Ref440270602 \r \h  \* MERGEFORMAT ">
        <w:r w:rsidR="00991C07">
          <w:t>5</w:t>
        </w:r>
      </w:fldSimple>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п.п. </w:t>
      </w:r>
      <w:fldSimple w:instr=" REF _Ref440270637 \r \h  \* MERGEFORMAT ">
        <w:r w:rsidR="00991C07" w:rsidRPr="00991C07">
          <w:rPr>
            <w:sz w:val="24"/>
            <w:szCs w:val="24"/>
          </w:rPr>
          <w:t>1.1.5</w:t>
        </w:r>
      </w:fldSimple>
      <w:r w:rsidRPr="00382A07">
        <w:rPr>
          <w:sz w:val="24"/>
          <w:szCs w:val="24"/>
        </w:rPr>
        <w:t xml:space="preserve">, </w:t>
      </w:r>
      <w:fldSimple w:instr=" REF _Ref440270651 \r \h  \* MERGEFORMAT ">
        <w:r w:rsidR="00991C07" w:rsidRPr="00991C07">
          <w:rPr>
            <w:sz w:val="24"/>
            <w:szCs w:val="24"/>
          </w:rPr>
          <w:t>1.1.6</w:t>
        </w:r>
      </w:fldSimple>
      <w:r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п.п. </w:t>
      </w:r>
      <w:fldSimple w:instr=" REF _Ref440270637 \r \h  \* MERGEFORMAT ">
        <w:r w:rsidR="00991C07" w:rsidRPr="00991C07">
          <w:rPr>
            <w:sz w:val="24"/>
            <w:szCs w:val="24"/>
          </w:rPr>
          <w:t>1.1.5</w:t>
        </w:r>
      </w:fldSimple>
      <w:r w:rsidR="008D2928" w:rsidRPr="00382A07">
        <w:rPr>
          <w:sz w:val="24"/>
          <w:szCs w:val="24"/>
        </w:rPr>
        <w:t xml:space="preserve">, </w:t>
      </w:r>
      <w:fldSimple w:instr=" REF _Ref440270651 \r \h  \* MERGEFORMAT ">
        <w:r w:rsidR="00991C07" w:rsidRPr="00991C07">
          <w:rPr>
            <w:sz w:val="24"/>
            <w:szCs w:val="24"/>
          </w:rPr>
          <w:t>1.1.6</w:t>
        </w:r>
      </w:fldSimple>
      <w:r w:rsidR="008D2928" w:rsidRPr="00382A07">
        <w:rPr>
          <w:sz w:val="24"/>
          <w:szCs w:val="24"/>
        </w:rPr>
        <w:t xml:space="preserve">, </w:t>
      </w:r>
      <w:fldSimple w:instr=" REF _Ref440270663 \r \h  \* MERGEFORMAT ">
        <w:r w:rsidR="00991C07" w:rsidRPr="00991C07">
          <w:rPr>
            <w:sz w:val="24"/>
            <w:szCs w:val="24"/>
          </w:rPr>
          <w:t>1.1.7</w:t>
        </w:r>
      </w:fldSimple>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fldSimple w:instr=" REF _Ref440270637 \r \h  \* MERGEFORMAT ">
        <w:r w:rsidR="00991C07" w:rsidRPr="00991C07">
          <w:rPr>
            <w:bCs w:val="0"/>
            <w:iCs/>
            <w:sz w:val="24"/>
            <w:szCs w:val="24"/>
          </w:rPr>
          <w:t>1.1.5</w:t>
        </w:r>
      </w:fldSimple>
      <w:r w:rsidR="00DA1402" w:rsidRPr="00382A07">
        <w:rPr>
          <w:bCs w:val="0"/>
          <w:iCs/>
          <w:sz w:val="24"/>
          <w:szCs w:val="24"/>
        </w:rPr>
        <w:t xml:space="preserve"> и </w:t>
      </w:r>
      <w:fldSimple w:instr=" REF _Ref440270663 \r \h  \* MERGEFORMAT ">
        <w:r w:rsidR="00991C07" w:rsidRPr="00991C07">
          <w:rPr>
            <w:sz w:val="24"/>
            <w:szCs w:val="24"/>
          </w:rPr>
          <w:t>1.1.7</w:t>
        </w:r>
      </w:fldSimple>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w:t>
      </w:r>
      <w:proofErr w:type="gramStart"/>
      <w:r w:rsidRPr="00382A07">
        <w:rPr>
          <w:bCs w:val="0"/>
          <w:sz w:val="24"/>
          <w:szCs w:val="24"/>
        </w:rPr>
        <w:t>является публичным конкурсом и не регулируется</w:t>
      </w:r>
      <w:proofErr w:type="gramEnd"/>
      <w:r w:rsidRPr="00382A07">
        <w:rPr>
          <w:bCs w:val="0"/>
          <w:sz w:val="24"/>
          <w:szCs w:val="24"/>
        </w:rPr>
        <w:t xml:space="preserve">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fldSimple w:instr=" REF _Ref305973033 \r \h  \* MERGEFORMAT ">
        <w:r w:rsidR="00991C07" w:rsidRPr="00991C07">
          <w:rPr>
            <w:sz w:val="24"/>
            <w:szCs w:val="24"/>
          </w:rPr>
          <w:t>3.2</w:t>
        </w:r>
      </w:fldSimple>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w:t>
      </w:r>
      <w:proofErr w:type="gramStart"/>
      <w:r w:rsidR="00717F60" w:rsidRPr="00382A07">
        <w:rPr>
          <w:sz w:val="24"/>
          <w:szCs w:val="24"/>
        </w:rPr>
        <w:t>имеет правовой статус оферты и</w:t>
      </w:r>
      <w:proofErr w:type="gramEnd"/>
      <w:r w:rsidR="00717F60" w:rsidRPr="00382A07">
        <w:rPr>
          <w:sz w:val="24"/>
          <w:szCs w:val="24"/>
        </w:rPr>
        <w:t xml:space="preserve">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fldSimple w:instr=" REF _Ref191386109 \n \h  \* MERGEFORMAT ">
        <w:r w:rsidR="00991C07" w:rsidRPr="00991C07">
          <w:rPr>
            <w:sz w:val="24"/>
            <w:szCs w:val="24"/>
          </w:rPr>
          <w:t>3.3.2</w:t>
        </w:r>
      </w:fldSimple>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fldSimple w:instr=" REF _Ref191386164 \r \h  \* MERGEFORMAT ">
        <w:r w:rsidR="00991C07" w:rsidRPr="00991C07">
          <w:rPr>
            <w:sz w:val="24"/>
            <w:szCs w:val="24"/>
          </w:rPr>
          <w:t xml:space="preserve"> 1.4.1 </w:t>
        </w:r>
      </w:fldSimple>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fldSimple w:instr=" REF _Ref306978606 \r \h  \* MERGEFORMAT ">
        <w:r w:rsidR="00991C07" w:rsidRPr="00991C07">
          <w:rPr>
            <w:sz w:val="24"/>
            <w:szCs w:val="24"/>
          </w:rPr>
          <w:t xml:space="preserve"> 1.4.2 </w:t>
        </w:r>
      </w:fldSimple>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w:t>
      </w:r>
      <w:proofErr w:type="gramStart"/>
      <w:r w:rsidR="00717F60" w:rsidRPr="00382A07">
        <w:rPr>
          <w:sz w:val="24"/>
          <w:szCs w:val="24"/>
        </w:rPr>
        <w:t>отвечает и не имеет</w:t>
      </w:r>
      <w:proofErr w:type="gramEnd"/>
      <w:r w:rsidR="00717F60" w:rsidRPr="00382A07">
        <w:rPr>
          <w:sz w:val="24"/>
          <w:szCs w:val="24"/>
        </w:rPr>
        <w:t xml:space="preserve">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w:t>
      </w:r>
      <w:proofErr w:type="gramStart"/>
      <w:r w:rsidRPr="00382A07">
        <w:rPr>
          <w:sz w:val="24"/>
          <w:szCs w:val="24"/>
        </w:rPr>
        <w:t xml:space="preserve">представляют собой риск для </w:t>
      </w:r>
      <w:r w:rsidR="009C744E" w:rsidRPr="00382A07">
        <w:rPr>
          <w:sz w:val="24"/>
          <w:szCs w:val="24"/>
        </w:rPr>
        <w:t>Участник</w:t>
      </w:r>
      <w:r w:rsidRPr="00382A07">
        <w:rPr>
          <w:sz w:val="24"/>
          <w:szCs w:val="24"/>
        </w:rPr>
        <w:t>а и может</w:t>
      </w:r>
      <w:proofErr w:type="gramEnd"/>
      <w:r w:rsidRPr="00382A07">
        <w:rPr>
          <w:sz w:val="24"/>
          <w:szCs w:val="24"/>
        </w:rPr>
        <w:t xml:space="preserve">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w:t>
      </w:r>
      <w:proofErr w:type="spellStart"/>
      <w:r w:rsidRPr="00382A07">
        <w:rPr>
          <w:sz w:val="24"/>
          <w:szCs w:val="24"/>
        </w:rPr>
        <w:t>аффилированных</w:t>
      </w:r>
      <w:proofErr w:type="spellEnd"/>
      <w:r w:rsidRPr="00382A07">
        <w:rPr>
          <w:sz w:val="24"/>
          <w:szCs w:val="24"/>
        </w:rPr>
        <w:t xml:space="preserve"> между собой (понятие </w:t>
      </w:r>
      <w:proofErr w:type="spellStart"/>
      <w:r w:rsidRPr="00382A07">
        <w:rPr>
          <w:sz w:val="24"/>
          <w:szCs w:val="24"/>
        </w:rPr>
        <w:t>аффилированного</w:t>
      </w:r>
      <w:proofErr w:type="spellEnd"/>
      <w:r w:rsidRPr="00382A07">
        <w:rPr>
          <w:sz w:val="24"/>
          <w:szCs w:val="24"/>
        </w:rPr>
        <w:t xml:space="preserve">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w:t>
      </w:r>
      <w:proofErr w:type="spellStart"/>
      <w:r w:rsidRPr="00382A07">
        <w:rPr>
          <w:sz w:val="24"/>
          <w:szCs w:val="24"/>
        </w:rPr>
        <w:t>аффилированными</w:t>
      </w:r>
      <w:proofErr w:type="spellEnd"/>
      <w:r w:rsidRPr="00382A07">
        <w:rPr>
          <w:sz w:val="24"/>
          <w:szCs w:val="24"/>
        </w:rPr>
        <w:t xml:space="preserve">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w:t>
      </w:r>
      <w:proofErr w:type="spellStart"/>
      <w:r w:rsidRPr="00382A07">
        <w:rPr>
          <w:sz w:val="24"/>
          <w:szCs w:val="24"/>
        </w:rPr>
        <w:t>аффилированные</w:t>
      </w:r>
      <w:proofErr w:type="spellEnd"/>
      <w:r w:rsidRPr="00382A07">
        <w:rPr>
          <w:sz w:val="24"/>
          <w:szCs w:val="24"/>
        </w:rPr>
        <w:t xml:space="preserve">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случае</w:t>
      </w:r>
      <w:proofErr w:type="gramStart"/>
      <w:r w:rsidRPr="00382A07">
        <w:rPr>
          <w:sz w:val="24"/>
          <w:szCs w:val="24"/>
        </w:rPr>
        <w:t>,</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w:t>
      </w:r>
      <w:proofErr w:type="spellStart"/>
      <w:r w:rsidRPr="00382A07">
        <w:rPr>
          <w:sz w:val="24"/>
          <w:szCs w:val="24"/>
        </w:rPr>
        <w:t>аффилированного</w:t>
      </w:r>
      <w:proofErr w:type="spellEnd"/>
      <w:r w:rsidRPr="00382A07">
        <w:rPr>
          <w:sz w:val="24"/>
          <w:szCs w:val="24"/>
        </w:rPr>
        <w:t xml:space="preserve">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fldSimple w:instr=" REF _Ref306114966 \r \h  \* MERGEFORMAT ">
        <w:r w:rsidR="00991C07" w:rsidRPr="00991C07">
          <w:rPr>
            <w:sz w:val="24"/>
            <w:szCs w:val="24"/>
          </w:rPr>
          <w:t>3.3.11</w:t>
        </w:r>
      </w:fldSimple>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fldSimple w:instr=" REF _Ref440275279 \r \h  \* MERGEFORMAT ">
        <w:r w:rsidR="00991C07" w:rsidRPr="00991C07">
          <w:rPr>
            <w:b w:val="0"/>
          </w:rPr>
          <w:t>1.1.4</w:t>
        </w:r>
      </w:fldSimple>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случае подачи Заявки на несколько лотов в дополнение к требованиям подраздела </w:t>
      </w:r>
      <w:fldSimple w:instr=" REF _Ref305973147 \r \h  \* MERGEFORMAT ">
        <w:r w:rsidR="00991C07" w:rsidRPr="00991C07">
          <w:rPr>
            <w:b w:val="0"/>
            <w:szCs w:val="24"/>
          </w:rPr>
          <w:t>3.3</w:t>
        </w:r>
      </w:fldSimple>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fldSimple w:instr=" REF _Ref55336310 \r \h  \* MERGEFORMAT ">
        <w:r w:rsidR="00991C07" w:rsidRPr="00991C07">
          <w:rPr>
            <w:b w:val="0"/>
            <w:szCs w:val="24"/>
          </w:rPr>
          <w:t>5.1</w:t>
        </w:r>
      </w:fldSimple>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fldSimple w:instr=" REF _Ref440284918 \r \h  \* MERGEFORMAT ">
        <w:r w:rsidR="00991C07" w:rsidRPr="00991C07">
          <w:rPr>
            <w:b w:val="0"/>
            <w:szCs w:val="24"/>
          </w:rPr>
          <w:t>5.2</w:t>
        </w:r>
      </w:fldSimple>
      <w:r w:rsidRPr="00382A07">
        <w:rPr>
          <w:b w:val="0"/>
          <w:szCs w:val="24"/>
        </w:rPr>
        <w:t xml:space="preserve">), Техническое предложение (подраздел </w:t>
      </w:r>
      <w:fldSimple w:instr=" REF _Ref86826666 \r \h  \* MERGEFORMAT ">
        <w:r w:rsidR="00991C07" w:rsidRPr="00991C07">
          <w:rPr>
            <w:b w:val="0"/>
            <w:szCs w:val="24"/>
          </w:rPr>
          <w:t>5.3</w:t>
        </w:r>
      </w:fldSimple>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fldSimple w:instr=" REF _Ref440284947 \r \h  \* MERGEFORMAT ">
        <w:r w:rsidR="00991C07" w:rsidRPr="00991C07">
          <w:rPr>
            <w:b w:val="0"/>
            <w:szCs w:val="24"/>
          </w:rPr>
          <w:t>5.4</w:t>
        </w:r>
      </w:fldSimple>
      <w:r w:rsidRPr="00382A07">
        <w:rPr>
          <w:b w:val="0"/>
          <w:szCs w:val="24"/>
        </w:rPr>
        <w:t>)</w:t>
      </w:r>
      <w:r w:rsidR="00AE556B" w:rsidRPr="00382A07">
        <w:rPr>
          <w:b w:val="0"/>
          <w:szCs w:val="24"/>
        </w:rPr>
        <w:t xml:space="preserve"> и Протокол разногласий к проекту Договора (подраздел </w:t>
      </w:r>
      <w:fldSimple w:instr=" REF _Ref93264992 \r \h  \* MERGEFORMAT ">
        <w:r w:rsidR="00991C07" w:rsidRPr="00991C07">
          <w:rPr>
            <w:b w:val="0"/>
            <w:szCs w:val="24"/>
          </w:rPr>
          <w:t>5.5</w:t>
        </w:r>
      </w:fldSimple>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fldSimple w:instr=" REF _Ref440285128 \r \h  \* MERGEFORMAT ">
        <w:r w:rsidR="00991C07" w:rsidRPr="00991C07">
          <w:rPr>
            <w:b w:val="0"/>
            <w:szCs w:val="24"/>
          </w:rPr>
          <w:t>3.3.14</w:t>
        </w:r>
      </w:fldSimple>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 xml:space="preserve">ся только по тем лотам, на которые Участник </w:t>
      </w:r>
      <w:proofErr w:type="gramStart"/>
      <w:r w:rsidRPr="00382A07">
        <w:rPr>
          <w:b w:val="0"/>
          <w:szCs w:val="24"/>
        </w:rPr>
        <w:t>подал Заявку и по которым он был</w:t>
      </w:r>
      <w:proofErr w:type="gramEnd"/>
      <w:r w:rsidRPr="00382A07">
        <w:rPr>
          <w:b w:val="0"/>
          <w:szCs w:val="24"/>
        </w:rPr>
        <w:t xml:space="preserve">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lastRenderedPageBreak/>
        <w:t>Оценка заявок (подраздел</w:t>
      </w:r>
      <w:r w:rsidR="00B80887">
        <w:t xml:space="preserve"> </w:t>
      </w:r>
      <w:fldSimple w:instr=" REF _Ref468199992 \r \h  \* MERGEFORMAT ">
        <w:r w:rsidR="00991C07" w:rsidRPr="00991C07">
          <w:rPr>
            <w:b w:val="0"/>
          </w:rPr>
          <w:t>3.6</w:t>
        </w:r>
      </w:fldSimple>
      <w:r w:rsidRPr="00382A07">
        <w:rPr>
          <w:b w:val="0"/>
          <w:szCs w:val="24"/>
        </w:rPr>
        <w:t xml:space="preserve">) и подведение итогов запроса предложений (подраздел </w:t>
      </w:r>
      <w:r w:rsidR="00636DA5">
        <w:fldChar w:fldCharType="begin"/>
      </w:r>
      <w:r w:rsidR="00991C07">
        <w:rPr>
          <w:b w:val="0"/>
          <w:szCs w:val="24"/>
        </w:rPr>
        <w:instrText xml:space="preserve"> REF _Ref472412060 \r \h </w:instrText>
      </w:r>
      <w:r w:rsidR="00636DA5">
        <w:fldChar w:fldCharType="separate"/>
      </w:r>
      <w:r w:rsidR="00991C07">
        <w:rPr>
          <w:b w:val="0"/>
          <w:szCs w:val="24"/>
        </w:rPr>
        <w:t>3.9</w:t>
      </w:r>
      <w:r w:rsidR="00636D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proofErr w:type="spellStart"/>
      <w:r w:rsidR="00953802" w:rsidRPr="00382A07">
        <w:rPr>
          <w:bCs w:val="0"/>
          <w:szCs w:val="24"/>
        </w:rPr>
        <w:t>Антикоррупционная</w:t>
      </w:r>
      <w:proofErr w:type="spellEnd"/>
      <w:r w:rsidR="00953802" w:rsidRPr="00382A07">
        <w:rPr>
          <w:bCs w:val="0"/>
          <w:szCs w:val="24"/>
        </w:rPr>
        <w:t xml:space="preserve">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fldSimple w:instr=" REF _Ref93264992 \r \h  \* MERGEFORMAT ">
        <w:r w:rsidR="00991C07" w:rsidRPr="00991C07">
          <w:rPr>
            <w:b w:val="0"/>
          </w:rPr>
          <w:t>5.5</w:t>
        </w:r>
      </w:fldSimple>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proofErr w:type="spellStart"/>
      <w:r w:rsidRPr="00382A07">
        <w:rPr>
          <w:bCs w:val="0"/>
        </w:rPr>
        <w:t>Антикоррупционная</w:t>
      </w:r>
      <w:proofErr w:type="spellEnd"/>
      <w:r w:rsidRPr="00382A07">
        <w:rPr>
          <w:bCs w:val="0"/>
        </w:rPr>
        <w:t xml:space="preserve">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w:t>
      </w:r>
      <w:proofErr w:type="spellStart"/>
      <w:r w:rsidRPr="00382A07">
        <w:rPr>
          <w:b w:val="0"/>
        </w:rPr>
        <w:t>Антикоррупционная</w:t>
      </w:r>
      <w:proofErr w:type="spellEnd"/>
      <w:r w:rsidRPr="00382A07">
        <w:rPr>
          <w:b w:val="0"/>
        </w:rPr>
        <w:t xml:space="preserve"> оговорка (пункт. </w:t>
      </w:r>
      <w:fldSimple w:instr=" REF _Ref440270867 \r \h  \* MERGEFORMAT ">
        <w:r w:rsidR="00991C07" w:rsidRPr="00991C07">
          <w:rPr>
            <w:b w:val="0"/>
          </w:rPr>
          <w:t>2.2.3</w:t>
        </w:r>
      </w:fldSimple>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w:t>
      </w:r>
      <w:proofErr w:type="spellStart"/>
      <w:r w:rsidRPr="00382A07">
        <w:rPr>
          <w:b w:val="0"/>
        </w:rPr>
        <w:t>Антикоррупционной</w:t>
      </w:r>
      <w:proofErr w:type="spellEnd"/>
      <w:r w:rsidRPr="00382A07">
        <w:rPr>
          <w:b w:val="0"/>
        </w:rPr>
        <w:t xml:space="preserve">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 xml:space="preserve">Текст </w:t>
      </w:r>
      <w:proofErr w:type="spellStart"/>
      <w:r w:rsidRPr="00382A07">
        <w:rPr>
          <w:b w:val="0"/>
        </w:rPr>
        <w:t>Антикоррупционной</w:t>
      </w:r>
      <w:proofErr w:type="spellEnd"/>
      <w:r w:rsidRPr="00382A07">
        <w:rPr>
          <w:b w:val="0"/>
        </w:rPr>
        <w:t xml:space="preserve">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 xml:space="preserve">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w:t>
      </w:r>
      <w:proofErr w:type="spellStart"/>
      <w:r w:rsidRPr="00382A07">
        <w:rPr>
          <w:sz w:val="24"/>
          <w:szCs w:val="24"/>
        </w:rPr>
        <w:t>Антикоррупционной</w:t>
      </w:r>
      <w:proofErr w:type="spellEnd"/>
      <w:r w:rsidRPr="00382A07">
        <w:rPr>
          <w:sz w:val="24"/>
          <w:szCs w:val="24"/>
        </w:rPr>
        <w:t xml:space="preserve"> хартии российского бизнеса (свидетельство от 23.09.2014 № 496), включено в Реестр надежных партнеров, ведет </w:t>
      </w:r>
      <w:proofErr w:type="spellStart"/>
      <w:r w:rsidRPr="00382A07">
        <w:rPr>
          <w:sz w:val="24"/>
          <w:szCs w:val="24"/>
        </w:rPr>
        <w:t>Антикоррупционную</w:t>
      </w:r>
      <w:proofErr w:type="spellEnd"/>
      <w:r w:rsidRPr="00382A07">
        <w:rPr>
          <w:sz w:val="24"/>
          <w:szCs w:val="24"/>
        </w:rPr>
        <w:t xml:space="preserve">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w:t>
      </w:r>
      <w:proofErr w:type="spellStart"/>
      <w:r w:rsidRPr="00382A07">
        <w:rPr>
          <w:sz w:val="24"/>
          <w:szCs w:val="24"/>
        </w:rPr>
        <w:t>антикоррупционные</w:t>
      </w:r>
      <w:proofErr w:type="spellEnd"/>
      <w:r w:rsidRPr="00382A07">
        <w:rPr>
          <w:sz w:val="24"/>
          <w:szCs w:val="24"/>
        </w:rPr>
        <w:t xml:space="preserve">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 xml:space="preserve">Контрагент настоящим подтверждает, что он ознакомился с </w:t>
      </w:r>
      <w:proofErr w:type="spellStart"/>
      <w:r w:rsidRPr="00382A07">
        <w:rPr>
          <w:sz w:val="24"/>
          <w:szCs w:val="24"/>
        </w:rPr>
        <w:t>Антикоррупционной</w:t>
      </w:r>
      <w:proofErr w:type="spellEnd"/>
      <w:r w:rsidRPr="00382A07">
        <w:rPr>
          <w:sz w:val="24"/>
          <w:szCs w:val="24"/>
        </w:rPr>
        <w:t xml:space="preserve"> хартией российского бизнеса и </w:t>
      </w:r>
      <w:proofErr w:type="spellStart"/>
      <w:r w:rsidRPr="00382A07">
        <w:rPr>
          <w:sz w:val="24"/>
          <w:szCs w:val="24"/>
        </w:rPr>
        <w:t>Антикоррупционной</w:t>
      </w:r>
      <w:proofErr w:type="spellEnd"/>
      <w:r w:rsidRPr="00382A07">
        <w:rPr>
          <w:sz w:val="24"/>
          <w:szCs w:val="24"/>
        </w:rPr>
        <w:t xml:space="preserve">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w:t>
      </w:r>
      <w:proofErr w:type="spellStart"/>
      <w:r w:rsidRPr="00382A07">
        <w:rPr>
          <w:sz w:val="24"/>
          <w:szCs w:val="24"/>
        </w:rPr>
        <w:t>Антикоррупционная</w:t>
      </w:r>
      <w:proofErr w:type="spellEnd"/>
      <w:r w:rsidRPr="00382A07">
        <w:rPr>
          <w:sz w:val="24"/>
          <w:szCs w:val="24"/>
        </w:rPr>
        <w:t xml:space="preserve"> политика» на официальных сайтах:</w:t>
      </w:r>
      <w:proofErr w:type="gramEnd"/>
      <w:r w:rsidRPr="00382A07">
        <w:rPr>
          <w:sz w:val="24"/>
          <w:szCs w:val="24"/>
        </w:rPr>
        <w:t xml:space="preserve"> </w:t>
      </w:r>
      <w:proofErr w:type="gramStart"/>
      <w:r w:rsidRPr="00382A07">
        <w:rPr>
          <w:sz w:val="24"/>
          <w:szCs w:val="24"/>
        </w:rPr>
        <w:t>ПАО «</w:t>
      </w:r>
      <w:proofErr w:type="spellStart"/>
      <w:r w:rsidRPr="00382A07">
        <w:rPr>
          <w:sz w:val="24"/>
          <w:szCs w:val="24"/>
        </w:rPr>
        <w:t>Россети</w:t>
      </w:r>
      <w:proofErr w:type="spellEnd"/>
      <w:r w:rsidRPr="00382A07">
        <w:rPr>
          <w:sz w:val="24"/>
          <w:szCs w:val="24"/>
        </w:rPr>
        <w:t xml:space="preserve">» по адресу - </w:t>
      </w:r>
      <w:hyperlink r:id="rId27"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xml:space="preserve">), - полностью принимает положения </w:t>
      </w:r>
      <w:proofErr w:type="spellStart"/>
      <w:r w:rsidRPr="00382A07">
        <w:rPr>
          <w:sz w:val="24"/>
          <w:szCs w:val="24"/>
        </w:rPr>
        <w:t>Антикоррупционной</w:t>
      </w:r>
      <w:proofErr w:type="spellEnd"/>
      <w:r w:rsidRPr="00382A07">
        <w:rPr>
          <w:sz w:val="24"/>
          <w:szCs w:val="24"/>
        </w:rPr>
        <w:t xml:space="preserve">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требований как со своей стороны, так и со стороны </w:t>
      </w:r>
      <w:proofErr w:type="spellStart"/>
      <w:r w:rsidRPr="00382A07">
        <w:rPr>
          <w:sz w:val="24"/>
          <w:szCs w:val="24"/>
        </w:rPr>
        <w:t>аффилированных</w:t>
      </w:r>
      <w:proofErr w:type="spellEnd"/>
      <w:r w:rsidRPr="00382A07">
        <w:rPr>
          <w:sz w:val="24"/>
          <w:szCs w:val="24"/>
        </w:rPr>
        <w:t xml:space="preserve"> с ним физических и юридических лиц, действующих по настоящему</w:t>
      </w:r>
      <w:proofErr w:type="gramEnd"/>
      <w:r w:rsidRPr="00382A07">
        <w:rPr>
          <w:sz w:val="24"/>
          <w:szCs w:val="24"/>
        </w:rPr>
        <w:t xml:space="preserve">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 xml:space="preserve">При исполнении своих обязательств по настоящему Договору Стороны, их </w:t>
      </w:r>
      <w:proofErr w:type="spellStart"/>
      <w:r w:rsidRPr="00382A07">
        <w:rPr>
          <w:sz w:val="24"/>
          <w:szCs w:val="24"/>
        </w:rPr>
        <w:t>аффилированные</w:t>
      </w:r>
      <w:proofErr w:type="spellEnd"/>
      <w:r w:rsidRPr="00382A07">
        <w:rPr>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1 - 3 </w:t>
      </w:r>
      <w:proofErr w:type="spellStart"/>
      <w:r w:rsidRPr="00382A07">
        <w:rPr>
          <w:sz w:val="24"/>
          <w:szCs w:val="24"/>
        </w:rPr>
        <w:t>Антикоррупционной</w:t>
      </w:r>
      <w:proofErr w:type="spellEnd"/>
      <w:r w:rsidRPr="00382A07">
        <w:rPr>
          <w:sz w:val="24"/>
          <w:szCs w:val="24"/>
        </w:rPr>
        <w:t xml:space="preserve">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proofErr w:type="spellStart"/>
      <w:r w:rsidRPr="00382A07">
        <w:rPr>
          <w:sz w:val="24"/>
          <w:szCs w:val="24"/>
        </w:rPr>
        <w:t>Антикоррупционной</w:t>
      </w:r>
      <w:proofErr w:type="spellEnd"/>
      <w:r w:rsidRPr="00382A07">
        <w:rPr>
          <w:sz w:val="24"/>
          <w:szCs w:val="24"/>
        </w:rPr>
        <w:t xml:space="preserve"> оговорки любой из Сторон, </w:t>
      </w:r>
      <w:proofErr w:type="spellStart"/>
      <w:r w:rsidRPr="00382A07">
        <w:rPr>
          <w:sz w:val="24"/>
          <w:szCs w:val="24"/>
        </w:rPr>
        <w:t>аффилированными</w:t>
      </w:r>
      <w:proofErr w:type="spellEnd"/>
      <w:r w:rsidRPr="00382A07">
        <w:rPr>
          <w:sz w:val="24"/>
          <w:szCs w:val="24"/>
        </w:rPr>
        <w:t xml:space="preserve">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w:t>
      </w:r>
      <w:proofErr w:type="spellStart"/>
      <w:r w:rsidRPr="00382A07">
        <w:rPr>
          <w:sz w:val="24"/>
          <w:szCs w:val="24"/>
        </w:rPr>
        <w:t>Антикоррупционной</w:t>
      </w:r>
      <w:proofErr w:type="spellEnd"/>
      <w:r w:rsidRPr="00382A07">
        <w:rPr>
          <w:sz w:val="24"/>
          <w:szCs w:val="24"/>
        </w:rPr>
        <w:t xml:space="preserve"> политики, предусмотренных пунктами 1, 2 </w:t>
      </w:r>
      <w:proofErr w:type="spellStart"/>
      <w:r w:rsidRPr="00382A07">
        <w:rPr>
          <w:spacing w:val="-2"/>
          <w:sz w:val="24"/>
          <w:szCs w:val="24"/>
        </w:rPr>
        <w:t>Антикоррупционной</w:t>
      </w:r>
      <w:proofErr w:type="spellEnd"/>
      <w:r w:rsidRPr="00382A07">
        <w:rPr>
          <w:spacing w:val="-2"/>
          <w:sz w:val="24"/>
          <w:szCs w:val="24"/>
        </w:rPr>
        <w:t xml:space="preserve"> оговорки, и обязательств воздерживаться от запрещенных</w:t>
      </w:r>
      <w:r w:rsidRPr="00382A07">
        <w:rPr>
          <w:sz w:val="24"/>
          <w:szCs w:val="24"/>
        </w:rPr>
        <w:t xml:space="preserve"> в пункте 3 </w:t>
      </w:r>
      <w:proofErr w:type="spellStart"/>
      <w:r w:rsidRPr="00382A07">
        <w:rPr>
          <w:sz w:val="24"/>
          <w:szCs w:val="24"/>
        </w:rPr>
        <w:t>Антикоррупционной</w:t>
      </w:r>
      <w:proofErr w:type="spellEnd"/>
      <w:r w:rsidRPr="00382A07">
        <w:rPr>
          <w:sz w:val="24"/>
          <w:szCs w:val="24"/>
        </w:rPr>
        <w:t xml:space="preserve">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36DA5">
        <w:rPr>
          <w:b w:val="0"/>
        </w:rPr>
        <w:fldChar w:fldCharType="begin"/>
      </w:r>
      <w:r>
        <w:rPr>
          <w:b w:val="0"/>
        </w:rPr>
        <w:instrText xml:space="preserve"> REF _Ref469470272 \r \h </w:instrText>
      </w:r>
      <w:r w:rsidR="00636DA5">
        <w:rPr>
          <w:b w:val="0"/>
        </w:rPr>
      </w:r>
      <w:r w:rsidR="00636DA5">
        <w:rPr>
          <w:b w:val="0"/>
        </w:rPr>
        <w:fldChar w:fldCharType="separate"/>
      </w:r>
      <w:r w:rsidR="00991C07">
        <w:rPr>
          <w:b w:val="0"/>
        </w:rPr>
        <w:t>2.3.3</w:t>
      </w:r>
      <w:r w:rsidR="00636DA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roofErr w:type="gramEnd"/>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991C07" w:rsidRPr="00991C07">
          <w:rPr>
            <w:bCs w:val="0"/>
            <w:sz w:val="24"/>
            <w:szCs w:val="24"/>
          </w:rPr>
          <w:t>3.2</w:t>
        </w:r>
      </w:fldSimple>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991C07" w:rsidRPr="00991C07">
          <w:rPr>
            <w:bCs w:val="0"/>
            <w:sz w:val="24"/>
            <w:szCs w:val="24"/>
          </w:rPr>
          <w:t>3.3</w:t>
        </w:r>
      </w:fldSimple>
      <w:r w:rsidR="00636D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36DA5" w:rsidRPr="00382A07">
        <w:rPr>
          <w:bCs w:val="0"/>
          <w:sz w:val="24"/>
          <w:szCs w:val="24"/>
        </w:rPr>
      </w:r>
      <w:r w:rsidR="00636D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36D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36DA5" w:rsidRPr="00382A07">
        <w:rPr>
          <w:bCs w:val="0"/>
          <w:sz w:val="24"/>
          <w:szCs w:val="24"/>
        </w:rPr>
      </w:r>
      <w:r w:rsidR="00636DA5" w:rsidRPr="00382A07">
        <w:rPr>
          <w:bCs w:val="0"/>
          <w:sz w:val="24"/>
          <w:szCs w:val="24"/>
        </w:rPr>
        <w:fldChar w:fldCharType="end"/>
      </w:r>
      <w:fldSimple w:instr=" REF _Ref305973214 \r \h  \* MERGEFORMAT ">
        <w:r w:rsidR="00991C07" w:rsidRPr="00991C07">
          <w:rPr>
            <w:bCs w:val="0"/>
            <w:sz w:val="24"/>
            <w:szCs w:val="24"/>
          </w:rPr>
          <w:t>3.4</w:t>
        </w:r>
      </w:fldSimple>
      <w:r w:rsidR="00096E9D" w:rsidRPr="00382A07">
        <w:rPr>
          <w:bCs w:val="0"/>
          <w:sz w:val="24"/>
          <w:szCs w:val="24"/>
        </w:rPr>
        <w:t xml:space="preserve">, </w:t>
      </w:r>
      <w:fldSimple w:instr=" REF _Ref303683883 \r \h  \* MERGEFORMAT ">
        <w:r w:rsidR="00991C07" w:rsidRPr="00991C07">
          <w:rPr>
            <w:bCs w:val="0"/>
            <w:sz w:val="24"/>
            <w:szCs w:val="24"/>
          </w:rPr>
          <w:t>3.5</w:t>
        </w:r>
      </w:fldSimple>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36DA5">
        <w:fldChar w:fldCharType="begin"/>
      </w:r>
      <w:r w:rsidR="00B80887">
        <w:rPr>
          <w:bCs w:val="0"/>
          <w:sz w:val="24"/>
          <w:szCs w:val="24"/>
        </w:rPr>
        <w:instrText xml:space="preserve"> REF _Ref468200102 \r \h </w:instrText>
      </w:r>
      <w:r w:rsidR="00636DA5">
        <w:fldChar w:fldCharType="separate"/>
      </w:r>
      <w:r w:rsidR="00991C07">
        <w:rPr>
          <w:bCs w:val="0"/>
          <w:sz w:val="24"/>
          <w:szCs w:val="24"/>
        </w:rPr>
        <w:t>3.6</w:t>
      </w:r>
      <w:r w:rsidR="00636DA5">
        <w:fldChar w:fldCharType="end"/>
      </w:r>
      <w:r w:rsidR="00636D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36DA5" w:rsidRPr="00382A07">
        <w:rPr>
          <w:bCs w:val="0"/>
          <w:sz w:val="24"/>
          <w:szCs w:val="24"/>
        </w:rPr>
      </w:r>
      <w:r w:rsidR="00636D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fldSimple w:instr=" REF _Ref303250967 \r \h  \* MERGEFORMAT ">
        <w:r w:rsidR="00991C07" w:rsidRPr="00991C07">
          <w:rPr>
            <w:bCs w:val="0"/>
            <w:sz w:val="24"/>
            <w:szCs w:val="24"/>
          </w:rPr>
          <w:t>3.7</w:t>
        </w:r>
      </w:fldSimple>
      <w:r w:rsidR="00636D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36DA5" w:rsidRPr="00382A07">
        <w:rPr>
          <w:bCs w:val="0"/>
          <w:sz w:val="24"/>
          <w:szCs w:val="24"/>
        </w:rPr>
      </w:r>
      <w:r w:rsidR="00636D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36DA5">
        <w:fldChar w:fldCharType="begin"/>
      </w:r>
      <w:r w:rsidR="00991C07">
        <w:rPr>
          <w:bCs w:val="0"/>
          <w:sz w:val="24"/>
          <w:szCs w:val="24"/>
        </w:rPr>
        <w:instrText xml:space="preserve"> REF _Ref472412072 \r \h </w:instrText>
      </w:r>
      <w:r w:rsidR="00636DA5">
        <w:fldChar w:fldCharType="separate"/>
      </w:r>
      <w:r w:rsidR="00991C07">
        <w:rPr>
          <w:bCs w:val="0"/>
          <w:sz w:val="24"/>
          <w:szCs w:val="24"/>
        </w:rPr>
        <w:t>3.9</w:t>
      </w:r>
      <w:r w:rsidR="00636DA5">
        <w:fldChar w:fldCharType="end"/>
      </w:r>
      <w:r w:rsidR="00636D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36DA5" w:rsidRPr="00382A07">
        <w:rPr>
          <w:bCs w:val="0"/>
          <w:sz w:val="24"/>
          <w:szCs w:val="24"/>
        </w:rPr>
      </w:r>
      <w:r w:rsidR="00636D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36DA5">
        <w:fldChar w:fldCharType="begin"/>
      </w:r>
      <w:r w:rsidR="00991C07">
        <w:rPr>
          <w:bCs w:val="0"/>
          <w:sz w:val="24"/>
          <w:szCs w:val="24"/>
        </w:rPr>
        <w:instrText xml:space="preserve"> REF _Ref468462141 \r \h </w:instrText>
      </w:r>
      <w:r w:rsidR="00636DA5">
        <w:fldChar w:fldCharType="separate"/>
      </w:r>
      <w:r w:rsidR="00991C07">
        <w:rPr>
          <w:bCs w:val="0"/>
          <w:sz w:val="24"/>
          <w:szCs w:val="24"/>
        </w:rPr>
        <w:t>3.12</w:t>
      </w:r>
      <w:r w:rsidR="00636D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36DA5">
        <w:fldChar w:fldCharType="begin"/>
      </w:r>
      <w:r w:rsidR="00991C07">
        <w:rPr>
          <w:bCs w:val="0"/>
          <w:sz w:val="24"/>
          <w:szCs w:val="24"/>
        </w:rPr>
        <w:instrText xml:space="preserve"> REF _Ref472412218 \r \h </w:instrText>
      </w:r>
      <w:r w:rsidR="00636DA5">
        <w:fldChar w:fldCharType="separate"/>
      </w:r>
      <w:r w:rsidR="00991C07">
        <w:rPr>
          <w:bCs w:val="0"/>
          <w:sz w:val="24"/>
          <w:szCs w:val="24"/>
        </w:rPr>
        <w:t>3.13</w:t>
      </w:r>
      <w:r w:rsidR="00636D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fldSimple w:instr=" REF _Ref306140451 \r \h  \* MERGEFORMAT ">
        <w:r w:rsidR="00991C07" w:rsidRPr="00991C07">
          <w:rPr>
            <w:bCs w:val="0"/>
            <w:sz w:val="24"/>
            <w:szCs w:val="24"/>
          </w:rPr>
          <w:t>3.14</w:t>
        </w:r>
      </w:fldSimple>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fldSimple w:instr=" REF _Ref302563524 \n \h  \* MERGEFORMAT ">
        <w:r w:rsidR="00991C07" w:rsidRPr="00991C07">
          <w:rPr>
            <w:sz w:val="24"/>
            <w:szCs w:val="24"/>
          </w:rPr>
          <w:t>1.1.1</w:t>
        </w:r>
      </w:fldSimple>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 xml:space="preserve">Иные публикации не </w:t>
      </w:r>
      <w:proofErr w:type="gramStart"/>
      <w:r w:rsidRPr="00382A07">
        <w:rPr>
          <w:sz w:val="24"/>
          <w:szCs w:val="24"/>
        </w:rPr>
        <w:t>являются официальными и не влекут</w:t>
      </w:r>
      <w:proofErr w:type="gramEnd"/>
      <w:r w:rsidRPr="00382A07">
        <w:rPr>
          <w:sz w:val="24"/>
          <w:szCs w:val="24"/>
        </w:rPr>
        <w:t xml:space="preserve">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55336310 \r \h  \* MERGEFORMAT ">
        <w:r w:rsidR="00991C07" w:rsidRPr="00991C07">
          <w:rPr>
            <w:bCs w:val="0"/>
            <w:sz w:val="24"/>
            <w:szCs w:val="24"/>
          </w:rPr>
          <w:t>5.1</w:t>
        </w:r>
      </w:fldSimple>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440271072 \r \h  \* MERGEFORMAT ">
        <w:r w:rsidR="00991C07" w:rsidRPr="00991C07">
          <w:rPr>
            <w:bCs w:val="0"/>
            <w:sz w:val="24"/>
            <w:szCs w:val="24"/>
          </w:rPr>
          <w:t>5.2</w:t>
        </w:r>
      </w:fldSimple>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fldSimple w:instr=" REF _Ref86826666 \r \h  \* MERGEFORMAT ">
        <w:r w:rsidR="00991C07" w:rsidRPr="00991C07">
          <w:rPr>
            <w:bCs w:val="0"/>
            <w:sz w:val="24"/>
            <w:szCs w:val="24"/>
          </w:rPr>
          <w:t>5.3</w:t>
        </w:r>
      </w:fldSimple>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fldSimple w:instr=" REF _Ref440271036 \r \h  \* MERGEFORMAT ">
        <w:r w:rsidR="00991C07" w:rsidRPr="00991C07">
          <w:rPr>
            <w:bCs w:val="0"/>
            <w:sz w:val="24"/>
            <w:szCs w:val="24"/>
          </w:rPr>
          <w:t>5.4</w:t>
        </w:r>
      </w:fldSimple>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fldSimple w:instr=" REF _Ref191386407 \r \h  \* MERGEFORMAT ">
        <w:r w:rsidR="00991C07" w:rsidRPr="00991C07">
          <w:rPr>
            <w:bCs w:val="0"/>
            <w:sz w:val="24"/>
            <w:szCs w:val="24"/>
          </w:rPr>
          <w:t>3.3.8</w:t>
        </w:r>
      </w:fldSimple>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fldSimple w:instr=" REF _Ref93264992 \r \h  \* MERGEFORMAT ">
        <w:r w:rsidR="00991C07" w:rsidRPr="00991C07">
          <w:rPr>
            <w:bCs w:val="0"/>
            <w:sz w:val="24"/>
            <w:szCs w:val="24"/>
          </w:rPr>
          <w:t>5.5</w:t>
        </w:r>
      </w:fldSimple>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fldSimple w:instr=" REF _Ref55336310 \r \h  \* MERGEFORMAT ">
        <w:r w:rsidR="00991C07" w:rsidRPr="00991C07">
          <w:rPr>
            <w:bCs w:val="0"/>
            <w:sz w:val="24"/>
            <w:szCs w:val="24"/>
            <w:lang w:eastAsia="ru-RU"/>
          </w:rPr>
          <w:t>5.1</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proofErr w:type="spellStart"/>
      <w:r w:rsidRPr="00382A07">
        <w:rPr>
          <w:sz w:val="24"/>
          <w:szCs w:val="24"/>
        </w:rPr>
        <w:t>Антикоррупционные</w:t>
      </w:r>
      <w:proofErr w:type="spellEnd"/>
      <w:r w:rsidRPr="00382A07">
        <w:rPr>
          <w:sz w:val="24"/>
          <w:szCs w:val="24"/>
        </w:rPr>
        <w:t xml:space="preserve"> обязательства (подраздел </w:t>
      </w:r>
      <w:fldSimple w:instr=" REF _Ref440271964 \r \h  \* MERGEFORMAT ">
        <w:r w:rsidR="00991C07" w:rsidRPr="00991C07">
          <w:rPr>
            <w:sz w:val="24"/>
            <w:szCs w:val="24"/>
          </w:rPr>
          <w:t>5.1.3</w:t>
        </w:r>
      </w:fldSimple>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spellStart"/>
      <w:proofErr w:type="gramEnd"/>
      <w:r w:rsidRPr="00382A07">
        <w:rPr>
          <w:sz w:val="24"/>
          <w:szCs w:val="24"/>
        </w:rPr>
        <w:t>ы</w:t>
      </w:r>
      <w:proofErr w:type="spellEnd"/>
      <w:r w:rsidRPr="00382A07">
        <w:rPr>
          <w:sz w:val="24"/>
          <w:szCs w:val="24"/>
        </w:rPr>
        <w:t xml:space="preserve">) в соответствии с </w:t>
      </w:r>
      <w:proofErr w:type="spellStart"/>
      <w:r w:rsidRPr="00382A07">
        <w:rPr>
          <w:sz w:val="24"/>
          <w:szCs w:val="24"/>
        </w:rPr>
        <w:t>пп</w:t>
      </w:r>
      <w:proofErr w:type="spellEnd"/>
      <w:r w:rsidRPr="00382A07">
        <w:rPr>
          <w:sz w:val="24"/>
          <w:szCs w:val="24"/>
        </w:rPr>
        <w:t xml:space="preserve">. </w:t>
      </w:r>
      <w:fldSimple w:instr=" REF _Ref440279062 \r \h  \* MERGEFORMAT ">
        <w:r w:rsidR="00991C07" w:rsidRPr="00991C07">
          <w:rPr>
            <w:sz w:val="24"/>
            <w:szCs w:val="24"/>
          </w:rPr>
          <w:t>б)</w:t>
        </w:r>
      </w:fldSimple>
      <w:r w:rsidR="00F463E8" w:rsidRPr="00382A07">
        <w:rPr>
          <w:sz w:val="24"/>
          <w:szCs w:val="24"/>
        </w:rPr>
        <w:t xml:space="preserve"> п. </w:t>
      </w:r>
      <w:fldSimple w:instr=" REF _Ref303587815 \r \h  \* MERGEFORMAT ">
        <w:r w:rsidR="00991C07" w:rsidRPr="00991C07">
          <w:rPr>
            <w:sz w:val="24"/>
            <w:szCs w:val="24"/>
          </w:rPr>
          <w:t>3.3.8.3</w:t>
        </w:r>
      </w:fldSimple>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fldSimple w:instr=" REF _Ref86826666 \r \h  \* MERGEFORMAT ">
        <w:r w:rsidR="00991C07" w:rsidRPr="00991C07">
          <w:rPr>
            <w:bCs w:val="0"/>
            <w:sz w:val="24"/>
            <w:szCs w:val="24"/>
            <w:lang w:eastAsia="ru-RU"/>
          </w:rPr>
          <w:t>5.3</w:t>
        </w:r>
      </w:fldSimple>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13 \r \h  \* MERGEFORMAT ">
        <w:r w:rsidR="00991C07" w:rsidRPr="00991C07">
          <w:rPr>
            <w:bCs w:val="0"/>
            <w:sz w:val="24"/>
            <w:szCs w:val="24"/>
            <w:lang w:eastAsia="ru-RU"/>
          </w:rPr>
          <w:t>5.2</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0274902 \r \h  \* MERGEFORMAT ">
        <w:r w:rsidR="00991C07" w:rsidRPr="00991C07">
          <w:rPr>
            <w:bCs w:val="0"/>
            <w:sz w:val="24"/>
            <w:szCs w:val="24"/>
            <w:lang w:eastAsia="ru-RU"/>
          </w:rPr>
          <w:t>5.4</w:t>
        </w:r>
      </w:fldSimple>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93264992 \r \h  \* MERGEFORMAT ">
        <w:r w:rsidR="00991C07" w:rsidRPr="00991C07">
          <w:rPr>
            <w:bCs w:val="0"/>
            <w:sz w:val="24"/>
            <w:szCs w:val="24"/>
            <w:lang w:eastAsia="ru-RU"/>
          </w:rPr>
          <w:t>5.5</w:t>
        </w:r>
      </w:fldSimple>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fldSimple w:instr=" REF _Ref444164229 \r \h  \* MERGEFORMAT ">
        <w:r w:rsidR="00991C07" w:rsidRPr="00991C07">
          <w:rPr>
            <w:bCs w:val="0"/>
            <w:sz w:val="24"/>
            <w:szCs w:val="24"/>
            <w:lang w:eastAsia="ru-RU"/>
          </w:rPr>
          <w:t>5.6.1</w:t>
        </w:r>
      </w:fldSimple>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241 \r \h  \* MERGEFORMAT ">
        <w:r w:rsidR="00991C07" w:rsidRPr="00991C07">
          <w:rPr>
            <w:sz w:val="24"/>
            <w:szCs w:val="24"/>
          </w:rPr>
          <w:t>5.6.2</w:t>
        </w:r>
      </w:fldSimple>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fldSimple w:instr=" REF _Ref303587815 \r \h  \* MERGEFORMAT ">
        <w:r w:rsidR="00991C07" w:rsidRPr="00991C07">
          <w:rPr>
            <w:sz w:val="24"/>
            <w:szCs w:val="24"/>
          </w:rPr>
          <w:t>3.3.8.3</w:t>
        </w:r>
      </w:fldSimple>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fldSimple w:instr=" REF _Ref440279062 \r \h  \* MERGEFORMAT ">
        <w:r w:rsidR="00991C07" w:rsidRPr="00991C07">
          <w:rPr>
            <w:sz w:val="24"/>
            <w:szCs w:val="24"/>
          </w:rPr>
          <w:t>б)</w:t>
        </w:r>
      </w:fldSimple>
      <w:r w:rsidR="00F958E8" w:rsidRPr="00382A07">
        <w:rPr>
          <w:sz w:val="24"/>
          <w:szCs w:val="24"/>
        </w:rPr>
        <w:t xml:space="preserve">, </w:t>
      </w:r>
      <w:r w:rsidR="00636DA5">
        <w:fldChar w:fldCharType="begin"/>
      </w:r>
      <w:r w:rsidR="00636DA5">
        <w:instrText xml:space="preserve"> REF _Ref440372460 \r \h  \* MERGEFORMAT </w:instrText>
      </w:r>
      <w:r w:rsidR="00636DA5">
        <w:fldChar w:fldCharType="separate"/>
      </w:r>
      <w:proofErr w:type="spellStart"/>
      <w:r w:rsidR="00991C07" w:rsidRPr="00991C07">
        <w:rPr>
          <w:sz w:val="24"/>
          <w:szCs w:val="24"/>
        </w:rPr>
        <w:t>д</w:t>
      </w:r>
      <w:proofErr w:type="spellEnd"/>
      <w:r w:rsidR="00991C07" w:rsidRPr="00991C07">
        <w:rPr>
          <w:sz w:val="24"/>
          <w:szCs w:val="24"/>
        </w:rPr>
        <w:t>)</w:t>
      </w:r>
      <w:r w:rsidR="00636DA5">
        <w:fldChar w:fldCharType="end"/>
      </w:r>
      <w:r w:rsidR="00F958E8" w:rsidRPr="00382A07">
        <w:rPr>
          <w:sz w:val="24"/>
          <w:szCs w:val="24"/>
        </w:rPr>
        <w:t xml:space="preserve">, </w:t>
      </w:r>
      <w:fldSimple w:instr=" REF _Ref440372474 \r \h  \* MERGEFORMAT ">
        <w:r w:rsidR="00991C07" w:rsidRPr="00991C07">
          <w:rPr>
            <w:sz w:val="24"/>
            <w:szCs w:val="24"/>
          </w:rPr>
          <w:t>м)</w:t>
        </w:r>
      </w:fldSimple>
      <w:r w:rsidR="00F958E8" w:rsidRPr="00382A07">
        <w:rPr>
          <w:sz w:val="24"/>
          <w:szCs w:val="24"/>
        </w:rPr>
        <w:t xml:space="preserve">, </w:t>
      </w:r>
      <w:r w:rsidR="00636DA5">
        <w:fldChar w:fldCharType="begin"/>
      </w:r>
      <w:r w:rsidR="00636DA5">
        <w:instrText xml:space="preserve"> REF _Ref440372477 \r \h  \* MERGEFORMAT </w:instrText>
      </w:r>
      <w:r w:rsidR="00636DA5">
        <w:fldChar w:fldCharType="separate"/>
      </w:r>
      <w:proofErr w:type="spellStart"/>
      <w:r w:rsidR="00991C07" w:rsidRPr="00991C07">
        <w:rPr>
          <w:sz w:val="24"/>
          <w:szCs w:val="24"/>
        </w:rPr>
        <w:t>н</w:t>
      </w:r>
      <w:proofErr w:type="spellEnd"/>
      <w:r w:rsidR="00991C07" w:rsidRPr="00991C07">
        <w:rPr>
          <w:sz w:val="24"/>
          <w:szCs w:val="24"/>
        </w:rPr>
        <w:t>)</w:t>
      </w:r>
      <w:r w:rsidR="00636DA5">
        <w:fldChar w:fldCharType="end"/>
      </w:r>
      <w:r w:rsidR="00A24167" w:rsidRPr="00382A07">
        <w:rPr>
          <w:sz w:val="24"/>
          <w:szCs w:val="24"/>
        </w:rPr>
        <w:t xml:space="preserve">, </w:t>
      </w:r>
      <w:fldSimple w:instr=" REF _Ref442188512 \r \h  \* MERGEFORMAT ">
        <w:r w:rsidR="00991C07" w:rsidRPr="00991C07">
          <w:rPr>
            <w:sz w:val="24"/>
            <w:szCs w:val="24"/>
          </w:rPr>
          <w:t>с)</w:t>
        </w:r>
      </w:fldSimple>
      <w:r w:rsidR="00F463E8" w:rsidRPr="00382A07">
        <w:rPr>
          <w:sz w:val="24"/>
          <w:szCs w:val="24"/>
        </w:rPr>
        <w:t xml:space="preserve"> п. </w:t>
      </w:r>
      <w:fldSimple w:instr=" REF _Ref303587815 \r \h  \* MERGEFORMAT ">
        <w:r w:rsidR="00991C07" w:rsidRPr="00991C07">
          <w:rPr>
            <w:sz w:val="24"/>
            <w:szCs w:val="24"/>
          </w:rPr>
          <w:t>3.3.8.3</w:t>
        </w:r>
      </w:fldSimple>
      <w:r w:rsidR="00D90031" w:rsidRPr="00382A07">
        <w:rPr>
          <w:bCs w:val="0"/>
          <w:sz w:val="24"/>
          <w:szCs w:val="24"/>
        </w:rPr>
        <w:t>)</w:t>
      </w:r>
      <w:r w:rsidR="00AD3EBC" w:rsidRPr="00382A07">
        <w:rPr>
          <w:bCs w:val="0"/>
          <w:sz w:val="24"/>
          <w:szCs w:val="24"/>
        </w:rPr>
        <w:t>;</w:t>
      </w:r>
      <w:proofErr w:type="gramEnd"/>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fldSimple w:instr=" REF _Ref464116309 \r \h  \* MERGEFORMAT ">
        <w:r w:rsidR="00991C07" w:rsidRPr="00991C07">
          <w:rPr>
            <w:sz w:val="24"/>
            <w:szCs w:val="24"/>
          </w:rPr>
          <w:t>3.3.10.7</w:t>
        </w:r>
      </w:fldSimple>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fldSimple w:instr=" REF _Ref442263553 \r \h  \* MERGEFORMAT ">
        <w:r w:rsidR="00991C07" w:rsidRPr="00991C07">
          <w:rPr>
            <w:sz w:val="24"/>
            <w:szCs w:val="24"/>
          </w:rPr>
          <w:t>3.3.14.4</w:t>
        </w:r>
      </w:fldSimple>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fldSimple w:instr=" REF _Ref440270602 \r \h  \* MERGEFORMAT ">
        <w:r w:rsidR="00991C07">
          <w:t>5</w:t>
        </w:r>
      </w:fldSimple>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fldSimple w:instr=" REF _Ref191386419 \n \h  \* MERGEFORMAT ">
        <w:r w:rsidR="00991C07" w:rsidRPr="00991C07">
          <w:rPr>
            <w:bCs w:val="0"/>
            <w:sz w:val="24"/>
            <w:szCs w:val="24"/>
          </w:rPr>
          <w:t>3.3.2</w:t>
        </w:r>
      </w:fldSimple>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fldSimple w:instr=" REF _Ref86826666 \r \h  \* MERGEFORMAT ">
        <w:r w:rsidR="00991C07" w:rsidRPr="00991C07">
          <w:rPr>
            <w:bCs w:val="0"/>
            <w:spacing w:val="-1"/>
            <w:sz w:val="24"/>
            <w:szCs w:val="24"/>
          </w:rPr>
          <w:t>5.3</w:t>
        </w:r>
      </w:fldSimple>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440271072 \r \h  \* MERGEFORMAT ">
        <w:r w:rsidR="00991C07" w:rsidRPr="00991C07">
          <w:rPr>
            <w:bCs w:val="0"/>
            <w:sz w:val="24"/>
            <w:szCs w:val="24"/>
          </w:rPr>
          <w:t>5.2</w:t>
        </w:r>
      </w:fldSimple>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fldSimple w:instr=" REF _Ref440271036 \r \h  \* MERGEFORMAT ">
        <w:r w:rsidR="00991C07" w:rsidRPr="00991C07">
          <w:rPr>
            <w:bCs w:val="0"/>
            <w:sz w:val="24"/>
            <w:szCs w:val="24"/>
          </w:rPr>
          <w:t>5.4</w:t>
        </w:r>
      </w:fldSimple>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fldSimple w:instr=" REF _Ref55336310 \r \h  \* MERGEFORMAT ">
        <w:r w:rsidR="00991C07" w:rsidRPr="00991C07">
          <w:rPr>
            <w:bCs w:val="0"/>
            <w:sz w:val="24"/>
            <w:szCs w:val="24"/>
          </w:rPr>
          <w:t>5.1</w:t>
        </w:r>
      </w:fldSimple>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6D2FC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любом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fldSimple w:instr=" REF _Ref440289953 \r \h  \* MERGEFORMAT ">
        <w:r w:rsidR="00991C07" w:rsidRPr="00991C07">
          <w:rPr>
            <w:bCs w:val="0"/>
            <w:sz w:val="24"/>
            <w:szCs w:val="24"/>
          </w:rPr>
          <w:t>3.4.1.3</w:t>
        </w:r>
      </w:fldSimple>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w:t>
      </w:r>
      <w:proofErr w:type="gramStart"/>
      <w:r w:rsidRPr="00382A07">
        <w:rPr>
          <w:bCs w:val="0"/>
          <w:sz w:val="24"/>
          <w:szCs w:val="24"/>
        </w:rPr>
        <w:t xml:space="preserve">фиксируется в </w:t>
      </w:r>
      <w:r w:rsidR="002B5717" w:rsidRPr="00382A07">
        <w:rPr>
          <w:bCs w:val="0"/>
          <w:sz w:val="24"/>
          <w:szCs w:val="24"/>
        </w:rPr>
        <w:t xml:space="preserve">рублях РФ </w:t>
      </w:r>
      <w:r w:rsidRPr="00382A07">
        <w:rPr>
          <w:bCs w:val="0"/>
          <w:sz w:val="24"/>
          <w:szCs w:val="24"/>
        </w:rPr>
        <w:t>и не подлежит</w:t>
      </w:r>
      <w:proofErr w:type="gramEnd"/>
      <w:r w:rsidRPr="00382A07">
        <w:rPr>
          <w:bCs w:val="0"/>
          <w:sz w:val="24"/>
          <w:szCs w:val="24"/>
        </w:rPr>
        <w:t xml:space="preserve">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F536E7"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F536E7">
        <w:rPr>
          <w:b/>
          <w:bCs w:val="0"/>
          <w:sz w:val="24"/>
          <w:szCs w:val="24"/>
          <w:u w:val="single"/>
        </w:rPr>
        <w:t>По Лоту №1:</w:t>
      </w:r>
      <w:r w:rsidR="00717F60" w:rsidRPr="00F536E7">
        <w:rPr>
          <w:bCs w:val="0"/>
          <w:sz w:val="24"/>
          <w:szCs w:val="24"/>
        </w:rPr>
        <w:t xml:space="preserve"> </w:t>
      </w:r>
      <w:r w:rsidR="00F536E7" w:rsidRPr="00F536E7">
        <w:rPr>
          <w:b/>
          <w:sz w:val="24"/>
          <w:szCs w:val="24"/>
        </w:rPr>
        <w:t>3 697 960</w:t>
      </w:r>
      <w:r w:rsidR="00F536E7" w:rsidRPr="00F536E7">
        <w:rPr>
          <w:sz w:val="24"/>
          <w:szCs w:val="24"/>
        </w:rPr>
        <w:t xml:space="preserve"> (три миллиона шестьсот девяносто семь тысяч девятьсот шестьдесят) рублей 00 копеек РФ, без учета НДС; НДС составляет </w:t>
      </w:r>
      <w:r w:rsidR="00F536E7" w:rsidRPr="00F536E7">
        <w:rPr>
          <w:b/>
          <w:sz w:val="24"/>
          <w:szCs w:val="24"/>
        </w:rPr>
        <w:t>665 632</w:t>
      </w:r>
      <w:r w:rsidR="00F536E7" w:rsidRPr="00F536E7">
        <w:rPr>
          <w:sz w:val="24"/>
          <w:szCs w:val="24"/>
        </w:rPr>
        <w:t xml:space="preserve"> (шестьсот шестьдесят пять тысяч шестьсот тридцать два) рубля 80 копеек РФ; </w:t>
      </w:r>
      <w:r w:rsidR="00F536E7" w:rsidRPr="00F536E7">
        <w:rPr>
          <w:b/>
          <w:sz w:val="24"/>
          <w:szCs w:val="24"/>
        </w:rPr>
        <w:t>4 363 592</w:t>
      </w:r>
      <w:r w:rsidR="00F536E7" w:rsidRPr="00F536E7">
        <w:rPr>
          <w:sz w:val="24"/>
          <w:szCs w:val="24"/>
        </w:rPr>
        <w:t xml:space="preserve"> (четыре миллиона триста шестьдесят три тысячи пятьсот девяносто два) рубля 80 копеек РФ, с учетом НДС.</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fldSimple w:instr=" REF _Ref55336310 \r \h  \* MERGEFORMAT ">
        <w:r w:rsidR="00991C07" w:rsidRPr="00991C07">
          <w:rPr>
            <w:bCs w:val="0"/>
            <w:sz w:val="24"/>
            <w:szCs w:val="24"/>
          </w:rPr>
          <w:t>5.1</w:t>
        </w:r>
      </w:fldSimple>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fldSimple w:instr=" REF _Ref440271072 \r \h  \* MERGEFORMAT ">
        <w:r w:rsidR="00991C07" w:rsidRPr="00991C07">
          <w:rPr>
            <w:bCs w:val="0"/>
            <w:sz w:val="24"/>
            <w:szCs w:val="24"/>
          </w:rPr>
          <w:t>5.2</w:t>
        </w:r>
      </w:fldSimple>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рамках оценочной стадии, предусмотренной  пунктом </w:t>
      </w:r>
      <w:fldSimple w:instr=" REF _Ref306138385 \r \h  \* MERGEFORMAT ">
        <w:r w:rsidR="00991C07" w:rsidRPr="00991C07">
          <w:rPr>
            <w:bCs w:val="0"/>
            <w:sz w:val="24"/>
            <w:szCs w:val="24"/>
          </w:rPr>
          <w:t>3.6.4</w:t>
        </w:r>
      </w:fldSimple>
      <w:r w:rsidRPr="00382A07">
        <w:rPr>
          <w:bCs w:val="0"/>
          <w:sz w:val="24"/>
          <w:szCs w:val="24"/>
        </w:rPr>
        <w:t xml:space="preserve"> настоящей Документации, Закупочная комиссия </w:t>
      </w:r>
      <w:proofErr w:type="gramStart"/>
      <w:r w:rsidRPr="00382A07">
        <w:rPr>
          <w:bCs w:val="0"/>
          <w:sz w:val="24"/>
          <w:szCs w:val="24"/>
        </w:rPr>
        <w:t>оценивает и сопоставляет</w:t>
      </w:r>
      <w:proofErr w:type="gramEnd"/>
      <w:r w:rsidRPr="00382A07">
        <w:rPr>
          <w:bCs w:val="0"/>
          <w:sz w:val="24"/>
          <w:szCs w:val="24"/>
        </w:rPr>
        <w:t xml:space="preserve">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 xml:space="preserve">доставкой продукции в адрес Получателей, включая расходы, связанные с </w:t>
      </w:r>
      <w:proofErr w:type="spellStart"/>
      <w:r w:rsidRPr="004A1A68">
        <w:rPr>
          <w:bCs w:val="0"/>
          <w:sz w:val="24"/>
          <w:szCs w:val="24"/>
        </w:rPr>
        <w:t>шеф-монтажом</w:t>
      </w:r>
      <w:proofErr w:type="spellEnd"/>
      <w:r w:rsidRPr="004A1A68">
        <w:rPr>
          <w:bCs w:val="0"/>
          <w:sz w:val="24"/>
          <w:szCs w:val="24"/>
        </w:rPr>
        <w:t xml:space="preserve"> и </w:t>
      </w:r>
      <w:proofErr w:type="spellStart"/>
      <w:r w:rsidRPr="004A1A68">
        <w:rPr>
          <w:bCs w:val="0"/>
          <w:sz w:val="24"/>
          <w:szCs w:val="24"/>
        </w:rPr>
        <w:t>шеф-наладкой</w:t>
      </w:r>
      <w:proofErr w:type="spellEnd"/>
      <w:r w:rsidRPr="004A1A68">
        <w:rPr>
          <w:bCs w:val="0"/>
          <w:sz w:val="24"/>
          <w:szCs w:val="24"/>
        </w:rPr>
        <w:t xml:space="preserve">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fldSimple w:instr=" REF _Ref465670219 \r \h  \* MERGEFORMAT ">
        <w:r w:rsidR="00991C07" w:rsidRPr="00991C07">
          <w:rPr>
            <w:bCs w:val="0"/>
            <w:sz w:val="24"/>
            <w:szCs w:val="24"/>
          </w:rPr>
          <w:t>3.11</w:t>
        </w:r>
      </w:fldSimple>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fldSimple w:instr=" REF _Ref440271628 \r \h  \* MERGEFORMAT ">
        <w:r w:rsidR="00991C07" w:rsidRPr="00991C07">
          <w:rPr>
            <w:bCs w:val="0"/>
            <w:sz w:val="24"/>
            <w:szCs w:val="24"/>
          </w:rPr>
          <w:t>3.3.9</w:t>
        </w:r>
      </w:fldSimple>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991C07" w:rsidRPr="00991C07">
          <w:rPr>
            <w:bCs w:val="0"/>
            <w:sz w:val="24"/>
            <w:szCs w:val="24"/>
          </w:rPr>
          <w:t>3.3.10</w:t>
        </w:r>
      </w:fldSimple>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т.ч.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proofErr w:type="spellStart"/>
      <w:r w:rsidRPr="00382A07">
        <w:rPr>
          <w:sz w:val="24"/>
          <w:szCs w:val="24"/>
          <w:lang w:eastAsia="ru-RU"/>
        </w:rPr>
        <w:t>й</w:t>
      </w:r>
      <w:proofErr w:type="spellEnd"/>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w:t>
      </w:r>
      <w:proofErr w:type="spellStart"/>
      <w:r w:rsidRPr="00382A07">
        <w:rPr>
          <w:sz w:val="24"/>
          <w:szCs w:val="24"/>
        </w:rPr>
        <w:t>аффилированного</w:t>
      </w:r>
      <w:proofErr w:type="spellEnd"/>
      <w:r w:rsidRPr="00382A07">
        <w:rPr>
          <w:sz w:val="24"/>
          <w:szCs w:val="24"/>
        </w:rPr>
        <w:t xml:space="preserve"> с Участником предприятия (дочернего либо предприятия-учредителя, акционера), при условии, что </w:t>
      </w:r>
      <w:proofErr w:type="spellStart"/>
      <w:r w:rsidRPr="00382A07">
        <w:rPr>
          <w:sz w:val="24"/>
          <w:szCs w:val="24"/>
        </w:rPr>
        <w:t>аффилированное</w:t>
      </w:r>
      <w:proofErr w:type="spellEnd"/>
      <w:r w:rsidRPr="00382A07">
        <w:rPr>
          <w:sz w:val="24"/>
          <w:szCs w:val="24"/>
        </w:rPr>
        <w:t xml:space="preserve">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w:t>
      </w:r>
      <w:proofErr w:type="spellStart"/>
      <w:r w:rsidRPr="00382A07">
        <w:rPr>
          <w:sz w:val="24"/>
          <w:szCs w:val="24"/>
        </w:rPr>
        <w:t>аффилированным</w:t>
      </w:r>
      <w:proofErr w:type="spellEnd"/>
      <w:r w:rsidRPr="00382A07">
        <w:rPr>
          <w:sz w:val="24"/>
          <w:szCs w:val="24"/>
        </w:rPr>
        <w:t xml:space="preserve">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fldSimple w:instr=" REF _Ref440291364 \r \h  \* MERGEFORMAT ">
        <w:r w:rsidR="00991C07" w:rsidRPr="00991C07">
          <w:rPr>
            <w:sz w:val="24"/>
            <w:szCs w:val="24"/>
          </w:rPr>
          <w:t>3.3.8.1</w:t>
        </w:r>
      </w:fldSimple>
      <w:r w:rsidRPr="00382A07">
        <w:rPr>
          <w:sz w:val="24"/>
          <w:szCs w:val="24"/>
        </w:rPr>
        <w:t>-</w:t>
      </w:r>
      <w:fldSimple w:instr=" REF _Ref303669127 \r \h  \* MERGEFORMAT ">
        <w:r w:rsidR="00991C07" w:rsidRPr="00991C07">
          <w:rPr>
            <w:sz w:val="24"/>
            <w:szCs w:val="24"/>
          </w:rPr>
          <w:t>3.3.8.2</w:t>
        </w:r>
      </w:fldSimple>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93 \r \h  \* MERGEFORMAT ">
        <w:r w:rsidR="00991C07" w:rsidRPr="00991C07">
          <w:rPr>
            <w:sz w:val="24"/>
            <w:szCs w:val="24"/>
          </w:rPr>
          <w:t>5.9</w:t>
        </w:r>
      </w:fldSimple>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proofErr w:type="spellStart"/>
      <w:r w:rsidRPr="00382A07">
        <w:rPr>
          <w:sz w:val="24"/>
          <w:szCs w:val="24"/>
        </w:rPr>
        <w:t>Антикоррупционные</w:t>
      </w:r>
      <w:proofErr w:type="spellEnd"/>
      <w:r w:rsidRPr="00382A07">
        <w:rPr>
          <w:sz w:val="24"/>
          <w:szCs w:val="24"/>
        </w:rPr>
        <w:t xml:space="preserve">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fldSimple w:instr=" REF _Ref440271964 \r \h  \* MERGEFORMAT ">
        <w:r w:rsidR="00991C07" w:rsidRPr="00991C07">
          <w:rPr>
            <w:sz w:val="24"/>
            <w:szCs w:val="24"/>
          </w:rPr>
          <w:t>5.1.3</w:t>
        </w:r>
      </w:fldSimple>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fldSimple w:instr=" REF _Ref440272035 \r \h  \* MERGEFORMAT ">
        <w:r w:rsidR="00991C07" w:rsidRPr="00991C07">
          <w:rPr>
            <w:sz w:val="24"/>
            <w:szCs w:val="24"/>
          </w:rPr>
          <w:t>5.10</w:t>
        </w:r>
      </w:fldSimple>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fldSimple w:instr=" REF _Ref440272051 \r \h  \* MERGEFORMAT ">
        <w:r w:rsidR="00991C07" w:rsidRPr="00991C07">
          <w:rPr>
            <w:sz w:val="24"/>
            <w:szCs w:val="24"/>
          </w:rPr>
          <w:t>5.11</w:t>
        </w:r>
      </w:fldSimple>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3"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аналогичные по сути и содержанию вышеуказанным;</w:t>
      </w:r>
      <w:proofErr w:type="gramEnd"/>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fldSimple w:instr=" REF _Ref440272119 \r \h  \* MERGEFORMAT ">
        <w:r w:rsidR="00991C07" w:rsidRPr="00991C07">
          <w:rPr>
            <w:sz w:val="24"/>
            <w:szCs w:val="24"/>
          </w:rPr>
          <w:t>5.6.1</w:t>
        </w:r>
      </w:fldSimple>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fldSimple w:instr=" REF _Ref440272147 \r \h  \* MERGEFORMAT ">
        <w:r w:rsidR="00991C07" w:rsidRPr="00991C07">
          <w:rPr>
            <w:sz w:val="24"/>
            <w:szCs w:val="24"/>
          </w:rPr>
          <w:t>5.6.2</w:t>
        </w:r>
      </w:fldSimple>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fldSimple w:instr=" REF _Ref449017073 \r \h  \* MERGEFORMAT ">
        <w:r w:rsidR="00991C07" w:rsidRPr="00991C07">
          <w:rPr>
            <w:sz w:val="24"/>
            <w:szCs w:val="24"/>
          </w:rPr>
          <w:t>5.7</w:t>
        </w:r>
      </w:fldSimple>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fldSimple w:instr=" REF _Ref55336398 \r \h  \* MERGEFORMAT ">
        <w:r w:rsidR="00991C07" w:rsidRPr="00991C07">
          <w:rPr>
            <w:sz w:val="24"/>
            <w:szCs w:val="24"/>
          </w:rPr>
          <w:t>5.8</w:t>
        </w:r>
      </w:fldSimple>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fldSimple w:instr=" REF _Ref440272256 \r \h  \* MERGEFORMAT ">
        <w:r w:rsidR="00991C07" w:rsidRPr="00991C07">
          <w:rPr>
            <w:sz w:val="24"/>
            <w:szCs w:val="24"/>
          </w:rPr>
          <w:t>5.12</w:t>
        </w:r>
      </w:fldSimple>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fldSimple w:instr=" REF _Ref440272274 \r \h  \* MERGEFORMAT ">
        <w:r w:rsidR="00991C07" w:rsidRPr="00991C07">
          <w:rPr>
            <w:sz w:val="24"/>
            <w:szCs w:val="24"/>
          </w:rPr>
          <w:t>5.14</w:t>
        </w:r>
      </w:fldSimple>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fldSimple w:instr=" REF _Ref465675151 \r \h  \* MERGEFORMAT ">
        <w:r w:rsidR="00991C07">
          <w:rPr>
            <w:sz w:val="24"/>
            <w:szCs w:val="24"/>
          </w:rPr>
          <w:t>3.11.2</w:t>
        </w:r>
      </w:fldSimple>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В случае</w:t>
      </w:r>
      <w:proofErr w:type="gramStart"/>
      <w:r w:rsidRPr="00382A07">
        <w:rPr>
          <w:bCs w:val="0"/>
          <w:sz w:val="24"/>
          <w:szCs w:val="24"/>
        </w:rPr>
        <w:t>,</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случае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w:t>
      </w:r>
      <w:proofErr w:type="gramStart"/>
      <w:r w:rsidRPr="00382A07">
        <w:rPr>
          <w:sz w:val="24"/>
          <w:szCs w:val="24"/>
        </w:rPr>
        <w:t>предоставляет аналогичные документы</w:t>
      </w:r>
      <w:proofErr w:type="gramEnd"/>
      <w:r w:rsidRPr="00382A07">
        <w:rPr>
          <w:sz w:val="24"/>
          <w:szCs w:val="24"/>
        </w:rPr>
        <w:t xml:space="preserve">.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spellStart"/>
      <w:proofErr w:type="gramStart"/>
      <w:r w:rsidRPr="00382A07">
        <w:rPr>
          <w:sz w:val="24"/>
          <w:szCs w:val="24"/>
        </w:rPr>
        <w:t>шеф-монтажа</w:t>
      </w:r>
      <w:proofErr w:type="spellEnd"/>
      <w:proofErr w:type="gramEnd"/>
      <w:r w:rsidRPr="00382A07">
        <w:rPr>
          <w:sz w:val="24"/>
          <w:szCs w:val="24"/>
        </w:rPr>
        <w:t xml:space="preserve"> и/или </w:t>
      </w:r>
      <w:proofErr w:type="spellStart"/>
      <w:r w:rsidRPr="00382A07">
        <w:rPr>
          <w:sz w:val="24"/>
          <w:szCs w:val="24"/>
        </w:rPr>
        <w:t>шеф-наладки</w:t>
      </w:r>
      <w:proofErr w:type="spellEnd"/>
      <w:r w:rsidRPr="00382A07">
        <w:rPr>
          <w:sz w:val="24"/>
          <w:szCs w:val="24"/>
        </w:rPr>
        <w:t xml:space="preserve">,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fldSimple w:instr=" REF _Ref191386482 \r \h  \* MERGEFORMAT ">
        <w:r w:rsidR="00991C07" w:rsidRPr="00991C07">
          <w:rPr>
            <w:bCs w:val="0"/>
            <w:sz w:val="24"/>
            <w:szCs w:val="24"/>
          </w:rPr>
          <w:t>3.3.8.1</w:t>
        </w:r>
      </w:fldSimple>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fldSimple w:instr=" REF _Ref191386407 \r \h  \* MERGEFORMAT ">
        <w:r w:rsidR="00991C07" w:rsidRPr="00991C07">
          <w:rPr>
            <w:bCs w:val="0"/>
            <w:sz w:val="24"/>
            <w:szCs w:val="24"/>
          </w:rPr>
          <w:t>3.3.8</w:t>
        </w:r>
      </w:fldSimple>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36DA5">
        <w:fldChar w:fldCharType="begin"/>
      </w:r>
      <w:r w:rsidR="00B80887">
        <w:rPr>
          <w:bCs w:val="0"/>
          <w:sz w:val="24"/>
          <w:szCs w:val="24"/>
        </w:rPr>
        <w:instrText xml:space="preserve"> REF _Ref303669127 \r \h </w:instrText>
      </w:r>
      <w:r w:rsidR="00636DA5">
        <w:fldChar w:fldCharType="separate"/>
      </w:r>
      <w:r w:rsidR="00991C07">
        <w:rPr>
          <w:bCs w:val="0"/>
          <w:sz w:val="24"/>
          <w:szCs w:val="24"/>
        </w:rPr>
        <w:t>3.3.8.2</w:t>
      </w:r>
      <w:r w:rsidR="00636D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w:t>
      </w:r>
      <w:proofErr w:type="spellStart"/>
      <w:r w:rsidRPr="00382A07">
        <w:rPr>
          <w:bCs w:val="0"/>
          <w:sz w:val="24"/>
          <w:szCs w:val="24"/>
        </w:rPr>
        <w:t>подп</w:t>
      </w:r>
      <w:proofErr w:type="spellEnd"/>
      <w:r w:rsidRPr="00382A07">
        <w:rPr>
          <w:bCs w:val="0"/>
          <w:sz w:val="24"/>
          <w:szCs w:val="24"/>
        </w:rPr>
        <w:t xml:space="preserve">. </w:t>
      </w:r>
      <w:fldSimple w:instr=" REF _Ref307563248 \r \h  \* MERGEFORMAT ">
        <w:r w:rsidR="00991C07" w:rsidRPr="00991C07">
          <w:rPr>
            <w:bCs w:val="0"/>
            <w:sz w:val="24"/>
            <w:szCs w:val="24"/>
            <w:lang w:val="en-US"/>
          </w:rPr>
          <w:t>a</w:t>
        </w:r>
        <w:r w:rsidR="00991C07" w:rsidRPr="004E638A">
          <w:rPr>
            <w:bCs w:val="0"/>
            <w:sz w:val="24"/>
            <w:szCs w:val="24"/>
          </w:rPr>
          <w:t>)</w:t>
        </w:r>
      </w:fldSimple>
      <w:r w:rsidRPr="00382A07">
        <w:rPr>
          <w:bCs w:val="0"/>
          <w:sz w:val="24"/>
          <w:szCs w:val="24"/>
        </w:rPr>
        <w:t xml:space="preserve">- </w:t>
      </w:r>
      <w:fldSimple w:instr=" REF _Ref307563262 \r \h  \* MERGEFORMAT ">
        <w:r w:rsidR="00991C07" w:rsidRPr="00991C07">
          <w:rPr>
            <w:bCs w:val="0"/>
            <w:sz w:val="24"/>
            <w:szCs w:val="24"/>
            <w:lang w:val="en-US"/>
          </w:rPr>
          <w:t>g</w:t>
        </w:r>
        <w:r w:rsidR="00991C07" w:rsidRPr="004E638A">
          <w:rPr>
            <w:bCs w:val="0"/>
            <w:sz w:val="24"/>
            <w:szCs w:val="24"/>
          </w:rPr>
          <w:t>)</w:t>
        </w:r>
      </w:fldSimple>
      <w:r w:rsidRPr="00382A07">
        <w:rPr>
          <w:bCs w:val="0"/>
          <w:sz w:val="24"/>
          <w:szCs w:val="24"/>
        </w:rPr>
        <w:t xml:space="preserve">п. </w:t>
      </w:r>
      <w:fldSimple w:instr=" REF _Ref306032591 \r \h  \* MERGEFORMAT ">
        <w:r w:rsidR="00991C07" w:rsidRPr="00991C07">
          <w:rPr>
            <w:bCs w:val="0"/>
            <w:sz w:val="24"/>
            <w:szCs w:val="24"/>
          </w:rPr>
          <w:t>3.3.10.4</w:t>
        </w:r>
      </w:fldSimple>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 xml:space="preserve">Любое юридическое лицо (индивидуальный предприниматель), физическое лицо </w:t>
      </w:r>
      <w:proofErr w:type="gramStart"/>
      <w:r w:rsidRPr="00382A07">
        <w:rPr>
          <w:sz w:val="24"/>
          <w:szCs w:val="24"/>
        </w:rPr>
        <w:t>может участвовать только в одном объединении и не имеет</w:t>
      </w:r>
      <w:proofErr w:type="gramEnd"/>
      <w:r w:rsidRPr="00382A07">
        <w:rPr>
          <w:sz w:val="24"/>
          <w:szCs w:val="24"/>
        </w:rPr>
        <w:t xml:space="preserve">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fldSimple w:instr=" REF _Ref303669127 \r \h  \* MERGEFORMAT ">
        <w:r w:rsidR="00991C07" w:rsidRPr="00991C07">
          <w:rPr>
            <w:bCs w:val="0"/>
            <w:sz w:val="24"/>
            <w:szCs w:val="24"/>
          </w:rPr>
          <w:t>3.3.8.2</w:t>
        </w:r>
      </w:fldSimple>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fldSimple w:instr=" REF _Ref442188512 \r \h  \* MERGEFORMAT ">
        <w:r w:rsidR="00991C07" w:rsidRPr="00991C07">
          <w:rPr>
            <w:sz w:val="24"/>
            <w:szCs w:val="24"/>
          </w:rPr>
          <w:t>с)</w:t>
        </w:r>
      </w:fldSimple>
      <w:r w:rsidR="008941A2" w:rsidRPr="00382A07">
        <w:rPr>
          <w:sz w:val="24"/>
          <w:szCs w:val="24"/>
        </w:rPr>
        <w:t xml:space="preserve"> и </w:t>
      </w:r>
      <w:r w:rsidR="00636DA5">
        <w:fldChar w:fldCharType="begin"/>
      </w:r>
      <w:r w:rsidR="00636DA5">
        <w:instrText xml:space="preserve"> REF _Ref464462966 \r \h  \* MERGEFORMAT </w:instrText>
      </w:r>
      <w:r w:rsidR="00636DA5">
        <w:fldChar w:fldCharType="separate"/>
      </w:r>
      <w:proofErr w:type="spellStart"/>
      <w:r w:rsidR="00991C07" w:rsidRPr="00991C07">
        <w:rPr>
          <w:sz w:val="24"/>
          <w:szCs w:val="24"/>
        </w:rPr>
        <w:t>х</w:t>
      </w:r>
      <w:proofErr w:type="spellEnd"/>
      <w:r w:rsidR="00991C07" w:rsidRPr="00991C07">
        <w:rPr>
          <w:sz w:val="24"/>
          <w:szCs w:val="24"/>
        </w:rPr>
        <w:t>)</w:t>
      </w:r>
      <w:r w:rsidR="00636DA5">
        <w:fldChar w:fldCharType="end"/>
      </w:r>
      <w:r w:rsidR="008941A2" w:rsidRPr="00382A07">
        <w:rPr>
          <w:sz w:val="24"/>
          <w:szCs w:val="24"/>
        </w:rPr>
        <w:t xml:space="preserve"> п. </w:t>
      </w:r>
      <w:fldSimple w:instr=" REF _Ref303587815 \r \h  \* MERGEFORMAT ">
        <w:r w:rsidR="00991C07" w:rsidRPr="00991C07">
          <w:rPr>
            <w:sz w:val="24"/>
            <w:szCs w:val="24"/>
          </w:rPr>
          <w:t>3.3.8.3</w:t>
        </w:r>
      </w:fldSimple>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w:t>
      </w:r>
      <w:proofErr w:type="gramStart"/>
      <w:r w:rsidR="00AD3EBC" w:rsidRPr="00382A07">
        <w:rPr>
          <w:bCs w:val="0"/>
          <w:sz w:val="24"/>
          <w:szCs w:val="24"/>
        </w:rPr>
        <w:t>подготавливается и подается</w:t>
      </w:r>
      <w:proofErr w:type="gramEnd"/>
      <w:r w:rsidR="00AD3EBC" w:rsidRPr="00382A07">
        <w:rPr>
          <w:bCs w:val="0"/>
          <w:sz w:val="24"/>
          <w:szCs w:val="24"/>
        </w:rPr>
        <w:t xml:space="preserve">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fldSimple w:instr=" REF _Ref440272510 \r \h  \* MERGEFORMAT ">
        <w:r w:rsidR="00991C07" w:rsidRPr="00991C07">
          <w:rPr>
            <w:bCs w:val="0"/>
            <w:sz w:val="24"/>
            <w:szCs w:val="24"/>
          </w:rPr>
          <w:t>5.15</w:t>
        </w:r>
      </w:fldSimple>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fldSimple w:instr=" REF _Ref440291364 \r \h  \* MERGEFORMAT ">
        <w:r w:rsidR="00991C07" w:rsidRPr="00991C07">
          <w:rPr>
            <w:bCs w:val="0"/>
            <w:sz w:val="24"/>
            <w:szCs w:val="24"/>
          </w:rPr>
          <w:t>3.3.8.1</w:t>
        </w:r>
      </w:fldSimple>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если в тексте ответа не будет указано иное. В случае</w:t>
      </w:r>
      <w:proofErr w:type="gramStart"/>
      <w:r w:rsidRPr="00382A07">
        <w:rPr>
          <w:bCs w:val="0"/>
          <w:iCs/>
          <w:sz w:val="24"/>
          <w:szCs w:val="24"/>
        </w:rPr>
        <w:t>,</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fldSimple w:instr=" REF _Ref440969765 \r \h  \* MERGEFORMAT ">
        <w:r w:rsidR="00991C07" w:rsidRPr="00991C07">
          <w:rPr>
            <w:bCs w:val="0"/>
            <w:iCs/>
            <w:sz w:val="24"/>
            <w:szCs w:val="24"/>
          </w:rPr>
          <w:t>3.3.12</w:t>
        </w:r>
      </w:fldSimple>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fldSimple w:instr=" REF _Ref440289401 \r \h  \* MERGEFORMAT ">
        <w:r w:rsidR="00991C07" w:rsidRPr="00991C07">
          <w:rPr>
            <w:bCs w:val="0"/>
            <w:iCs/>
            <w:sz w:val="24"/>
            <w:szCs w:val="24"/>
          </w:rPr>
          <w:t>3.3.13</w:t>
        </w:r>
      </w:fldSimple>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fldSimple w:instr=" REF _Ref467168844 \r \h  \* MERGEFORMAT ">
        <w:r w:rsidR="00991C07" w:rsidRPr="00991C07">
          <w:rPr>
            <w:sz w:val="24"/>
            <w:szCs w:val="24"/>
          </w:rPr>
          <w:t>3.3.14.3</w:t>
        </w:r>
      </w:fldSimple>
      <w:r w:rsidRPr="00DB5A15">
        <w:rPr>
          <w:sz w:val="24"/>
          <w:szCs w:val="24"/>
        </w:rPr>
        <w:t xml:space="preserve">) или путем внесения денежных средств на расчетный счет Заказчика (п. </w:t>
      </w:r>
      <w:fldSimple w:instr=" REF _Ref442263553 \r \h  \* MERGEFORMAT ">
        <w:r w:rsidR="00991C07" w:rsidRPr="00991C07">
          <w:rPr>
            <w:sz w:val="24"/>
            <w:szCs w:val="24"/>
          </w:rPr>
          <w:t>3.3.14.4</w:t>
        </w:r>
      </w:fldSimple>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fldSimple w:instr=" REF _Ref440272678 \r \h  \* MERGEFORMAT ">
        <w:r w:rsidR="00991C07" w:rsidRPr="00991C07">
          <w:rPr>
            <w:sz w:val="24"/>
            <w:szCs w:val="24"/>
            <w:lang w:eastAsia="ru-RU"/>
          </w:rPr>
          <w:t>5.12</w:t>
        </w:r>
      </w:fldSimple>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fldSimple w:instr=" REF _Ref306008743 \r \h  \* MERGEFORMAT ">
        <w:r w:rsidR="00991C07" w:rsidRPr="00991C07">
          <w:rPr>
            <w:bCs w:val="0"/>
            <w:sz w:val="24"/>
            <w:szCs w:val="24"/>
          </w:rPr>
          <w:t>3.3.4</w:t>
        </w:r>
      </w:fldSimple>
      <w:r w:rsidRPr="00382A07">
        <w:rPr>
          <w:bCs w:val="0"/>
          <w:sz w:val="24"/>
          <w:szCs w:val="24"/>
        </w:rPr>
        <w:t xml:space="preserve">) после истечения срока окончания подачи заявок (п. </w:t>
      </w:r>
      <w:fldSimple w:instr=" REF _Ref440289953 \r \h  \* MERGEFORMAT ">
        <w:r w:rsidR="00991C07" w:rsidRPr="00991C07">
          <w:rPr>
            <w:bCs w:val="0"/>
            <w:sz w:val="24"/>
            <w:szCs w:val="24"/>
          </w:rPr>
          <w:t>3.4.1.3</w:t>
        </w:r>
      </w:fldSimple>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36DA5">
        <w:fldChar w:fldCharType="begin"/>
      </w:r>
      <w:r w:rsidR="00991C07">
        <w:rPr>
          <w:bCs w:val="0"/>
          <w:sz w:val="24"/>
          <w:szCs w:val="24"/>
        </w:rPr>
        <w:instrText xml:space="preserve"> REF _Ref468462141 \r \h </w:instrText>
      </w:r>
      <w:r w:rsidR="00636DA5">
        <w:fldChar w:fldCharType="separate"/>
      </w:r>
      <w:r w:rsidR="00991C07">
        <w:rPr>
          <w:bCs w:val="0"/>
          <w:sz w:val="24"/>
          <w:szCs w:val="24"/>
        </w:rPr>
        <w:t>3.12</w:t>
      </w:r>
      <w:r w:rsidR="00636D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36DA5">
        <w:rPr>
          <w:bCs w:val="0"/>
          <w:sz w:val="24"/>
          <w:szCs w:val="24"/>
        </w:rPr>
        <w:fldChar w:fldCharType="begin"/>
      </w:r>
      <w:r w:rsidR="00991C07">
        <w:rPr>
          <w:bCs w:val="0"/>
          <w:sz w:val="24"/>
          <w:szCs w:val="24"/>
        </w:rPr>
        <w:instrText xml:space="preserve"> REF _Ref472412231 \r \h </w:instrText>
      </w:r>
      <w:r w:rsidR="00636DA5">
        <w:rPr>
          <w:bCs w:val="0"/>
          <w:sz w:val="24"/>
          <w:szCs w:val="24"/>
        </w:rPr>
      </w:r>
      <w:r w:rsidR="00636DA5">
        <w:rPr>
          <w:bCs w:val="0"/>
          <w:sz w:val="24"/>
          <w:szCs w:val="24"/>
        </w:rPr>
        <w:fldChar w:fldCharType="separate"/>
      </w:r>
      <w:r w:rsidR="00991C07">
        <w:rPr>
          <w:bCs w:val="0"/>
          <w:sz w:val="24"/>
          <w:szCs w:val="24"/>
        </w:rPr>
        <w:t>3.13</w:t>
      </w:r>
      <w:r w:rsidR="00636D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случаях, указанных </w:t>
      </w:r>
      <w:r w:rsidRPr="00CA44AD">
        <w:rPr>
          <w:sz w:val="24"/>
          <w:szCs w:val="24"/>
        </w:rPr>
        <w:t xml:space="preserve">в п. </w:t>
      </w:r>
      <w:fldSimple w:instr=" REF _Ref305753174 \r \h  \* MERGEFORMAT ">
        <w:r w:rsidR="00991C07" w:rsidRPr="00991C07">
          <w:rPr>
            <w:sz w:val="24"/>
            <w:szCs w:val="24"/>
          </w:rPr>
          <w:t>3.3.14.3.2</w:t>
        </w:r>
      </w:fldSimple>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F536E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 xml:space="preserve">Участник должен </w:t>
      </w:r>
      <w:r w:rsidRPr="00F536E7">
        <w:rPr>
          <w:sz w:val="24"/>
          <w:szCs w:val="24"/>
        </w:rPr>
        <w:t>предоставить оригинал соглашения о неустойке (</w:t>
      </w:r>
      <w:r w:rsidRPr="00F536E7">
        <w:rPr>
          <w:sz w:val="24"/>
          <w:szCs w:val="24"/>
          <w:lang w:eastAsia="ru-RU"/>
        </w:rPr>
        <w:t xml:space="preserve">подраздел </w:t>
      </w:r>
      <w:fldSimple w:instr=" REF _Ref440272256 \r \h  \* MERGEFORMAT ">
        <w:r w:rsidR="00991C07" w:rsidRPr="00F536E7">
          <w:rPr>
            <w:sz w:val="24"/>
            <w:szCs w:val="24"/>
            <w:lang w:eastAsia="ru-RU"/>
          </w:rPr>
          <w:t>5.12</w:t>
        </w:r>
      </w:fldSimple>
      <w:r w:rsidRPr="00F536E7">
        <w:rPr>
          <w:sz w:val="24"/>
          <w:szCs w:val="24"/>
        </w:rPr>
        <w:t xml:space="preserve">), а также Расписку сдачи-приемки соглашения о неустойке, подготовленную по </w:t>
      </w:r>
      <w:r w:rsidRPr="00F536E7">
        <w:rPr>
          <w:spacing w:val="-1"/>
          <w:sz w:val="24"/>
          <w:szCs w:val="24"/>
        </w:rPr>
        <w:t xml:space="preserve">форме и в соответствии с инструкциями, приведенными в настоящей Документации </w:t>
      </w:r>
      <w:r w:rsidRPr="00F536E7">
        <w:rPr>
          <w:sz w:val="24"/>
          <w:szCs w:val="24"/>
        </w:rPr>
        <w:t>(</w:t>
      </w:r>
      <w:r w:rsidRPr="00F536E7">
        <w:rPr>
          <w:sz w:val="24"/>
          <w:szCs w:val="24"/>
          <w:lang w:eastAsia="ru-RU"/>
        </w:rPr>
        <w:t xml:space="preserve">подраздел </w:t>
      </w:r>
      <w:fldSimple w:instr=" REF _Ref441574460 \r \h  \* MERGEFORMAT ">
        <w:r w:rsidR="00991C07" w:rsidRPr="00F536E7">
          <w:rPr>
            <w:sz w:val="24"/>
            <w:szCs w:val="24"/>
            <w:lang w:eastAsia="ru-RU"/>
          </w:rPr>
          <w:t>5.13</w:t>
        </w:r>
      </w:fldSimple>
      <w:r w:rsidRPr="00F536E7">
        <w:rPr>
          <w:sz w:val="24"/>
          <w:szCs w:val="24"/>
        </w:rPr>
        <w:t xml:space="preserve">), в срок не позднее даты и времени окончания приема заявок, указанных в пункте </w:t>
      </w:r>
      <w:fldSimple w:instr=" REF _Ref440289953 \r \h  \* MERGEFORMAT ">
        <w:r w:rsidR="00991C07" w:rsidRPr="00F536E7">
          <w:rPr>
            <w:sz w:val="24"/>
            <w:szCs w:val="24"/>
          </w:rPr>
          <w:t>3.4.1.3</w:t>
        </w:r>
      </w:fldSimple>
      <w:r w:rsidRPr="00F536E7">
        <w:rPr>
          <w:sz w:val="24"/>
          <w:szCs w:val="24"/>
        </w:rPr>
        <w:t xml:space="preserve"> настоящей Документации, по адресу: </w:t>
      </w:r>
      <w:r w:rsidR="00DC32FC" w:rsidRPr="00F536E7">
        <w:rPr>
          <w:sz w:val="24"/>
          <w:szCs w:val="24"/>
        </w:rPr>
        <w:t xml:space="preserve">РФ, 127018, г. Москва, ул. 2-я Ямская, дом 4, </w:t>
      </w:r>
      <w:proofErr w:type="spellStart"/>
      <w:r w:rsidR="00DC32FC" w:rsidRPr="00F536E7">
        <w:rPr>
          <w:sz w:val="24"/>
          <w:szCs w:val="24"/>
        </w:rPr>
        <w:t>каб</w:t>
      </w:r>
      <w:proofErr w:type="spellEnd"/>
      <w:r w:rsidR="00DC32FC" w:rsidRPr="00F536E7">
        <w:rPr>
          <w:sz w:val="24"/>
          <w:szCs w:val="24"/>
        </w:rPr>
        <w:t>. №303, исполнительный сотрудник - Фарафонтова Дарья Сергеевна (либо Лазарева Татьяна Валентиновна), контактный телефон (495) 747-92-92</w:t>
      </w:r>
      <w:r w:rsidRPr="00F536E7">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536E7" w:rsidRDefault="008D1B83" w:rsidP="005E6E3C">
      <w:pPr>
        <w:pStyle w:val="aff6"/>
        <w:numPr>
          <w:ilvl w:val="0"/>
          <w:numId w:val="78"/>
        </w:numPr>
        <w:tabs>
          <w:tab w:val="clear" w:pos="1134"/>
          <w:tab w:val="left" w:pos="2127"/>
        </w:tabs>
        <w:suppressAutoHyphens w:val="0"/>
        <w:spacing w:line="240" w:lineRule="auto"/>
        <w:rPr>
          <w:sz w:val="24"/>
          <w:szCs w:val="24"/>
        </w:rPr>
      </w:pPr>
      <w:r w:rsidRPr="00F536E7">
        <w:rPr>
          <w:sz w:val="24"/>
          <w:szCs w:val="24"/>
        </w:rPr>
        <w:t>Пометка «</w:t>
      </w:r>
      <w:r w:rsidRPr="00F536E7">
        <w:rPr>
          <w:bCs w:val="0"/>
          <w:sz w:val="24"/>
          <w:szCs w:val="24"/>
        </w:rPr>
        <w:t xml:space="preserve"> Соглашение о неустойке</w:t>
      </w:r>
      <w:r w:rsidRPr="00F536E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F536E7">
        <w:rPr>
          <w:sz w:val="24"/>
          <w:szCs w:val="24"/>
        </w:rPr>
        <w:t>наименование и адрес Организатора</w:t>
      </w:r>
      <w:r w:rsidRPr="00382A07">
        <w:rPr>
          <w:sz w:val="24"/>
          <w:szCs w:val="24"/>
        </w:rPr>
        <w:t xml:space="preserve"> в соответствии с пунктом </w:t>
      </w:r>
      <w:fldSimple w:instr=" REF _Ref191386085 \r \h  \* MERGEFORMAT ">
        <w:r w:rsidR="00991C07" w:rsidRPr="00991C07">
          <w:rPr>
            <w:sz w:val="24"/>
            <w:szCs w:val="24"/>
          </w:rPr>
          <w:t>1.1.1</w:t>
        </w:r>
      </w:fldSimple>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fldSimple w:instr=" REF _Ref303323780 \r \h  \* MERGEFORMAT ">
        <w:r w:rsidR="00991C07" w:rsidRPr="00991C07">
          <w:rPr>
            <w:sz w:val="24"/>
            <w:szCs w:val="24"/>
          </w:rPr>
          <w:t>1.1.4</w:t>
        </w:r>
      </w:fldSimple>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fldSimple w:instr=" REF _Ref467569911 \r \h  \* MERGEFORMAT ">
        <w:r w:rsidR="00991C07" w:rsidRPr="00991C07">
          <w:rPr>
            <w:sz w:val="24"/>
            <w:szCs w:val="24"/>
          </w:rPr>
          <w:t>3.3.14.5</w:t>
        </w:r>
      </w:fldSimple>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В случае</w:t>
      </w:r>
      <w:proofErr w:type="gramStart"/>
      <w:r w:rsidRPr="00DB5A15">
        <w:rPr>
          <w:sz w:val="24"/>
          <w:szCs w:val="24"/>
        </w:rPr>
        <w:t>,</w:t>
      </w:r>
      <w:proofErr w:type="gramEnd"/>
      <w:r w:rsidRPr="00DB5A15">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fldSimple w:instr=" REF _Ref440289953 \r \h  \* MERGEFORMAT ">
        <w:r w:rsidR="00991C07" w:rsidRPr="00991C07">
          <w:rPr>
            <w:szCs w:val="24"/>
          </w:rPr>
          <w:t>3.4.1.3</w:t>
        </w:r>
      </w:fldSimple>
      <w:r w:rsidRPr="00DB5A15">
        <w:rPr>
          <w:szCs w:val="24"/>
        </w:rPr>
        <w:t>). В случае</w:t>
      </w:r>
      <w:proofErr w:type="gramStart"/>
      <w:r w:rsidRPr="00DB5A15">
        <w:rPr>
          <w:szCs w:val="24"/>
        </w:rPr>
        <w:t>,</w:t>
      </w:r>
      <w:proofErr w:type="gramEnd"/>
      <w:r w:rsidRPr="00DB5A15">
        <w:rPr>
          <w:szCs w:val="24"/>
        </w:rPr>
        <w:t xml:space="preserve"> если на момент истечения срока окончания приема Заявок (п. </w:t>
      </w:r>
      <w:fldSimple w:instr=" REF _Ref440289953 \r \h  \* MERGEFORMAT ">
        <w:r w:rsidR="00991C07" w:rsidRPr="00991C07">
          <w:rPr>
            <w:szCs w:val="24"/>
          </w:rPr>
          <w:t>3.4.1.3</w:t>
        </w:r>
      </w:fldSimple>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w:t>
      </w:r>
      <w:r w:rsidRPr="00DB5A15">
        <w:rPr>
          <w:szCs w:val="24"/>
        </w:rPr>
        <w:lastRenderedPageBreak/>
        <w:t xml:space="preserve">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w:t>
      </w:r>
      <w:proofErr w:type="spellStart"/>
      <w:r w:rsidRPr="00DB5A15">
        <w:rPr>
          <w:szCs w:val="24"/>
        </w:rPr>
        <w:t>извещения:____</w:t>
      </w:r>
      <w:proofErr w:type="spellEnd"/>
      <w:r w:rsidRPr="00DB5A15">
        <w:rPr>
          <w:szCs w:val="24"/>
        </w:rPr>
        <w:t>. НДС не облагается». В случае отсутствия в составе Заявки документа, подтверждающего внесение денежных сре</w:t>
      </w:r>
      <w:proofErr w:type="gramStart"/>
      <w:r w:rsidRPr="00DB5A15">
        <w:rPr>
          <w:szCs w:val="24"/>
        </w:rPr>
        <w:t>дств в к</w:t>
      </w:r>
      <w:proofErr w:type="gramEnd"/>
      <w:r w:rsidRPr="00DB5A15">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F536E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w:t>
      </w:r>
      <w:r w:rsidRPr="00F536E7">
        <w:rPr>
          <w:rFonts w:eastAsia="Calibri"/>
          <w:szCs w:val="24"/>
          <w:lang w:eastAsia="en-US"/>
        </w:rPr>
        <w:t xml:space="preserve">Участником денежных средств в качестве обеспечения </w:t>
      </w:r>
      <w:r w:rsidRPr="00F536E7">
        <w:rPr>
          <w:szCs w:val="24"/>
        </w:rPr>
        <w:t>исполнения обязательств, связанных с участием в Запросе предложений и подачей Заявки,</w:t>
      </w:r>
      <w:r w:rsidRPr="00F536E7">
        <w:rPr>
          <w:rFonts w:eastAsia="Calibri"/>
          <w:szCs w:val="24"/>
          <w:lang w:eastAsia="en-US"/>
        </w:rPr>
        <w:t xml:space="preserve"> копию </w:t>
      </w:r>
      <w:r w:rsidRPr="00F536E7">
        <w:rPr>
          <w:szCs w:val="24"/>
        </w:rPr>
        <w:t>платежного</w:t>
      </w:r>
      <w:r w:rsidRPr="00F536E7">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fldSimple w:instr=" REF _Ref55335823 \r \h  \* MERGEFORMAT ">
        <w:r w:rsidR="00991C07" w:rsidRPr="00F536E7">
          <w:rPr>
            <w:rFonts w:eastAsia="Calibri"/>
            <w:szCs w:val="24"/>
            <w:lang w:eastAsia="en-US"/>
          </w:rPr>
          <w:t>5.6</w:t>
        </w:r>
      </w:fldSimple>
      <w:r w:rsidRPr="00F536E7">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F536E7">
        <w:rPr>
          <w:rFonts w:eastAsia="Calibri"/>
          <w:szCs w:val="24"/>
          <w:lang w:eastAsia="en-US"/>
        </w:rPr>
        <w:t xml:space="preserve"> Валентиновне - контактный телефон (495) 747-92-92 (3123), адрес электронной почты: </w:t>
      </w:r>
      <w:hyperlink r:id="rId34" w:history="1">
        <w:r w:rsidRPr="00F536E7">
          <w:rPr>
            <w:rFonts w:eastAsia="Calibri"/>
            <w:u w:val="single"/>
            <w:lang w:eastAsia="en-US"/>
          </w:rPr>
          <w:t>Lazareva.TV@mrsk-1.ru</w:t>
        </w:r>
      </w:hyperlink>
      <w:r w:rsidRPr="00F536E7">
        <w:rPr>
          <w:rFonts w:eastAsia="Calibri"/>
          <w:szCs w:val="24"/>
          <w:lang w:eastAsia="en-US"/>
        </w:rPr>
        <w:t xml:space="preserve">. Данные документы необходимо направить Заказчику </w:t>
      </w:r>
      <w:r w:rsidRPr="00F536E7">
        <w:rPr>
          <w:szCs w:val="24"/>
        </w:rPr>
        <w:t xml:space="preserve">до момента истечения срока окончания приема заявок (п. </w:t>
      </w:r>
      <w:fldSimple w:instr=" REF _Ref440289953 \r \h  \* MERGEFORMAT ">
        <w:r w:rsidR="00991C07" w:rsidRPr="00F536E7">
          <w:rPr>
            <w:szCs w:val="24"/>
          </w:rPr>
          <w:t>3.4.1.3</w:t>
        </w:r>
      </w:fldSimple>
      <w:r w:rsidRPr="00F536E7">
        <w:rPr>
          <w:szCs w:val="24"/>
        </w:rPr>
        <w:t>).</w:t>
      </w:r>
    </w:p>
    <w:p w:rsidR="006D2FCD" w:rsidRPr="00F536E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F536E7">
        <w:rPr>
          <w:rFonts w:eastAsia="Calibri"/>
          <w:szCs w:val="24"/>
          <w:lang w:eastAsia="en-US"/>
        </w:rPr>
        <w:t>Реквизиты</w:t>
      </w:r>
      <w:r w:rsidRPr="00F536E7">
        <w:rPr>
          <w:szCs w:val="24"/>
        </w:rPr>
        <w:t xml:space="preserve"> Заказчика для перечисления денежных сре</w:t>
      </w:r>
      <w:proofErr w:type="gramStart"/>
      <w:r w:rsidRPr="00F536E7">
        <w:rPr>
          <w:szCs w:val="24"/>
        </w:rPr>
        <w:t>дств в к</w:t>
      </w:r>
      <w:proofErr w:type="gramEnd"/>
      <w:r w:rsidRPr="00F536E7">
        <w:rPr>
          <w:szCs w:val="24"/>
        </w:rPr>
        <w:t>ачестве обеспечения обязательств, связанных с участием в Запросе предложений и подачей Заявки:</w:t>
      </w:r>
      <w:bookmarkEnd w:id="504"/>
    </w:p>
    <w:p w:rsidR="006D2FCD" w:rsidRPr="00F536E7" w:rsidRDefault="006D2FCD" w:rsidP="006D2FCD">
      <w:pPr>
        <w:pStyle w:val="aff6"/>
        <w:numPr>
          <w:ilvl w:val="0"/>
          <w:numId w:val="0"/>
        </w:numPr>
        <w:snapToGrid w:val="0"/>
        <w:spacing w:before="100" w:beforeAutospacing="1" w:line="240" w:lineRule="auto"/>
        <w:ind w:left="2160"/>
        <w:rPr>
          <w:sz w:val="24"/>
          <w:szCs w:val="24"/>
          <w:u w:val="single"/>
        </w:rPr>
      </w:pPr>
      <w:r w:rsidRPr="00F536E7">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F536E7"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F536E7">
        <w:rPr>
          <w:sz w:val="24"/>
          <w:szCs w:val="24"/>
        </w:rPr>
        <w:t>ИНН/КПП: 6901067107/997450001</w:t>
      </w:r>
    </w:p>
    <w:p w:rsidR="006D2FCD" w:rsidRPr="00F536E7" w:rsidRDefault="006D2FCD" w:rsidP="006D2FCD">
      <w:pPr>
        <w:pStyle w:val="aff6"/>
        <w:numPr>
          <w:ilvl w:val="0"/>
          <w:numId w:val="0"/>
        </w:numPr>
        <w:tabs>
          <w:tab w:val="left" w:pos="2127"/>
        </w:tabs>
        <w:spacing w:line="240" w:lineRule="auto"/>
        <w:ind w:left="2847"/>
      </w:pPr>
      <w:proofErr w:type="spellStart"/>
      <w:proofErr w:type="gramStart"/>
      <w:r w:rsidRPr="00F536E7">
        <w:rPr>
          <w:sz w:val="24"/>
          <w:szCs w:val="24"/>
        </w:rPr>
        <w:t>р</w:t>
      </w:r>
      <w:proofErr w:type="spellEnd"/>
      <w:proofErr w:type="gramEnd"/>
      <w:r w:rsidRPr="00F536E7">
        <w:rPr>
          <w:sz w:val="24"/>
          <w:szCs w:val="24"/>
        </w:rPr>
        <w:t>/с: 40702810000000019885 в ПАО РОСБАНК</w:t>
      </w:r>
    </w:p>
    <w:p w:rsidR="006D2FCD" w:rsidRPr="00F536E7" w:rsidRDefault="006D2FCD" w:rsidP="006D2FCD">
      <w:pPr>
        <w:pStyle w:val="aff6"/>
        <w:numPr>
          <w:ilvl w:val="0"/>
          <w:numId w:val="0"/>
        </w:numPr>
        <w:tabs>
          <w:tab w:val="left" w:pos="2127"/>
        </w:tabs>
        <w:spacing w:line="240" w:lineRule="auto"/>
        <w:ind w:left="2847"/>
      </w:pPr>
      <w:r w:rsidRPr="00F536E7">
        <w:rPr>
          <w:sz w:val="24"/>
          <w:szCs w:val="24"/>
        </w:rPr>
        <w:t>БИК: 044525256</w:t>
      </w:r>
    </w:p>
    <w:p w:rsidR="006D2FCD" w:rsidRPr="00F536E7" w:rsidRDefault="006D2FCD" w:rsidP="006D2FCD">
      <w:pPr>
        <w:pStyle w:val="aff6"/>
        <w:numPr>
          <w:ilvl w:val="0"/>
          <w:numId w:val="0"/>
        </w:numPr>
        <w:tabs>
          <w:tab w:val="left" w:pos="2127"/>
        </w:tabs>
        <w:spacing w:line="240" w:lineRule="auto"/>
        <w:ind w:left="2847"/>
      </w:pPr>
      <w:r w:rsidRPr="00F536E7">
        <w:rPr>
          <w:sz w:val="24"/>
          <w:szCs w:val="24"/>
        </w:rPr>
        <w:t>к/с: 30101810000000000256</w:t>
      </w:r>
    </w:p>
    <w:p w:rsidR="006D2FCD" w:rsidRPr="00F536E7"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F536E7">
        <w:rPr>
          <w:rFonts w:eastAsia="Calibri"/>
          <w:szCs w:val="24"/>
          <w:lang w:eastAsia="en-US"/>
        </w:rPr>
        <w:t>Предоставленное</w:t>
      </w:r>
      <w:r w:rsidRPr="00F536E7">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F536E7" w:rsidRDefault="006D2FCD" w:rsidP="005E6E3C">
      <w:pPr>
        <w:pStyle w:val="a1"/>
        <w:numPr>
          <w:ilvl w:val="0"/>
          <w:numId w:val="83"/>
        </w:numPr>
        <w:tabs>
          <w:tab w:val="clear" w:pos="1134"/>
        </w:tabs>
        <w:suppressAutoHyphens w:val="0"/>
        <w:spacing w:line="240" w:lineRule="auto"/>
        <w:ind w:left="2126" w:hanging="357"/>
        <w:rPr>
          <w:sz w:val="24"/>
          <w:szCs w:val="24"/>
        </w:rPr>
      </w:pPr>
      <w:r w:rsidRPr="00F536E7">
        <w:rPr>
          <w:sz w:val="24"/>
          <w:szCs w:val="24"/>
        </w:rPr>
        <w:t xml:space="preserve">всем Участникам – в течение семи рабочих дней со дня принятия Заказчиком решения об отказе от проведения </w:t>
      </w:r>
      <w:r w:rsidRPr="00F536E7">
        <w:rPr>
          <w:szCs w:val="24"/>
        </w:rPr>
        <w:t>Запросе предложений</w:t>
      </w:r>
      <w:r w:rsidRPr="00F536E7">
        <w:rPr>
          <w:sz w:val="24"/>
          <w:szCs w:val="24"/>
        </w:rPr>
        <w:t>;</w:t>
      </w:r>
    </w:p>
    <w:p w:rsidR="006D2FCD" w:rsidRPr="00F536E7"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F536E7">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lastRenderedPageBreak/>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fldSimple w:instr=" REF _Ref306140451 \r \h  \* MERGEFORMAT ">
        <w:r w:rsidR="00991C07" w:rsidRPr="00991C07">
          <w:rPr>
            <w:sz w:val="24"/>
            <w:szCs w:val="24"/>
          </w:rPr>
          <w:t>3.14</w:t>
        </w:r>
      </w:fldSimple>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F536E7">
        <w:rPr>
          <w:bCs w:val="0"/>
          <w:sz w:val="24"/>
          <w:szCs w:val="24"/>
        </w:rPr>
        <w:t>Заявк</w:t>
      </w:r>
      <w:r w:rsidR="00717F60" w:rsidRPr="00F536E7">
        <w:rPr>
          <w:bCs w:val="0"/>
          <w:sz w:val="24"/>
          <w:szCs w:val="24"/>
        </w:rPr>
        <w:t xml:space="preserve">и на ЭТП могут быть поданы до </w:t>
      </w:r>
      <w:r w:rsidR="002B5044" w:rsidRPr="00F536E7">
        <w:rPr>
          <w:b/>
          <w:bCs w:val="0"/>
          <w:sz w:val="24"/>
          <w:szCs w:val="24"/>
        </w:rPr>
        <w:t xml:space="preserve">12 часов 00 минут </w:t>
      </w:r>
      <w:r w:rsidR="00F536E7" w:rsidRPr="00F536E7">
        <w:rPr>
          <w:b/>
          <w:bCs w:val="0"/>
          <w:sz w:val="24"/>
          <w:szCs w:val="24"/>
        </w:rPr>
        <w:t>01</w:t>
      </w:r>
      <w:r w:rsidR="002B5044" w:rsidRPr="00F536E7">
        <w:rPr>
          <w:b/>
          <w:bCs w:val="0"/>
          <w:sz w:val="24"/>
          <w:szCs w:val="24"/>
        </w:rPr>
        <w:t xml:space="preserve"> </w:t>
      </w:r>
      <w:r w:rsidR="00F536E7" w:rsidRPr="00F536E7">
        <w:rPr>
          <w:b/>
          <w:bCs w:val="0"/>
          <w:sz w:val="24"/>
          <w:szCs w:val="24"/>
        </w:rPr>
        <w:t>марта</w:t>
      </w:r>
      <w:r w:rsidR="002B5044" w:rsidRPr="00F536E7">
        <w:rPr>
          <w:b/>
          <w:bCs w:val="0"/>
          <w:sz w:val="24"/>
          <w:szCs w:val="24"/>
        </w:rPr>
        <w:t xml:space="preserve"> </w:t>
      </w:r>
      <w:r w:rsidR="004E638A" w:rsidRPr="00F536E7">
        <w:rPr>
          <w:b/>
          <w:bCs w:val="0"/>
          <w:sz w:val="24"/>
          <w:szCs w:val="24"/>
        </w:rPr>
        <w:t>2017</w:t>
      </w:r>
      <w:r w:rsidR="002B5044" w:rsidRPr="00F536E7">
        <w:rPr>
          <w:b/>
          <w:bCs w:val="0"/>
          <w:sz w:val="24"/>
          <w:szCs w:val="24"/>
        </w:rPr>
        <w:t xml:space="preserve"> года</w:t>
      </w:r>
      <w:r w:rsidR="00BC2634" w:rsidRPr="00F536E7">
        <w:rPr>
          <w:b/>
          <w:bCs w:val="0"/>
          <w:sz w:val="24"/>
          <w:szCs w:val="24"/>
        </w:rPr>
        <w:t xml:space="preserve">, </w:t>
      </w:r>
      <w:r w:rsidR="00BC2634" w:rsidRPr="00F536E7">
        <w:rPr>
          <w:bCs w:val="0"/>
          <w:sz w:val="24"/>
          <w:szCs w:val="24"/>
        </w:rPr>
        <w:t xml:space="preserve">при этом предложенная Участником в Письме о подаче оферты </w:t>
      </w:r>
      <w:r w:rsidR="00BC2634" w:rsidRPr="00F536E7">
        <w:rPr>
          <w:bCs w:val="0"/>
          <w:spacing w:val="-2"/>
          <w:sz w:val="24"/>
          <w:szCs w:val="24"/>
        </w:rPr>
        <w:t>(под</w:t>
      </w:r>
      <w:r w:rsidR="00BC2634" w:rsidRPr="00F536E7">
        <w:rPr>
          <w:bCs w:val="0"/>
          <w:sz w:val="24"/>
          <w:szCs w:val="24"/>
        </w:rPr>
        <w:t xml:space="preserve">раздел </w:t>
      </w:r>
      <w:fldSimple w:instr=" REF _Ref55336310 \r \h  \* MERGEFORMAT ">
        <w:r w:rsidR="00991C07" w:rsidRPr="00F536E7">
          <w:rPr>
            <w:bCs w:val="0"/>
            <w:sz w:val="24"/>
            <w:szCs w:val="24"/>
          </w:rPr>
          <w:t>5.1</w:t>
        </w:r>
      </w:fldSimple>
      <w:r w:rsidR="00BC2634" w:rsidRPr="00F536E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fldSimple w:instr=" REF _Ref440289953 \r \h  \* MERGEFORMAT ">
        <w:r w:rsidR="00991C07" w:rsidRPr="00991C07">
          <w:rPr>
            <w:bCs w:val="0"/>
            <w:sz w:val="24"/>
            <w:szCs w:val="24"/>
          </w:rPr>
          <w:t>3.4.1.3</w:t>
        </w:r>
      </w:fldSimple>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fldSimple w:instr=" REF _Ref440272256 \r \h  \* MERGEFORMAT ">
        <w:r w:rsidR="00991C07" w:rsidRPr="00991C07">
          <w:rPr>
            <w:sz w:val="24"/>
            <w:szCs w:val="24"/>
          </w:rPr>
          <w:t>5.12</w:t>
        </w:r>
      </w:fldSimple>
      <w:r w:rsidR="00CA44AD" w:rsidRPr="00DB5A15">
        <w:rPr>
          <w:sz w:val="24"/>
          <w:szCs w:val="24"/>
        </w:rPr>
        <w:t xml:space="preserve">) и Расписки сдачи-приемки соглашения о неустойке (подраздел </w:t>
      </w:r>
      <w:fldSimple w:instr=" REF _Ref467569419 \r \h  \* MERGEFORMAT ">
        <w:r w:rsidR="00991C07" w:rsidRPr="00991C07">
          <w:rPr>
            <w:sz w:val="24"/>
            <w:szCs w:val="24"/>
          </w:rPr>
          <w:t>5.13</w:t>
        </w:r>
      </w:fldSimple>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fldSimple w:instr=" REF _Ref440289953 \r \h  \* MERGEFORMAT ">
        <w:r w:rsidR="00991C07" w:rsidRPr="00991C07">
          <w:rPr>
            <w:bCs w:val="0"/>
            <w:sz w:val="24"/>
            <w:szCs w:val="24"/>
          </w:rPr>
          <w:t>3.4.1.3</w:t>
        </w:r>
      </w:fldSimple>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lastRenderedPageBreak/>
        <w:t xml:space="preserve">После окончания срока подачи Заявок </w:t>
      </w:r>
      <w:r w:rsidRPr="00382A07">
        <w:rPr>
          <w:bCs w:val="0"/>
          <w:sz w:val="24"/>
          <w:szCs w:val="24"/>
        </w:rPr>
        <w:t xml:space="preserve">(п. </w:t>
      </w:r>
      <w:fldSimple w:instr=" REF _Ref440289953 \r \h  \* MERGEFORMAT ">
        <w:r w:rsidR="00991C07" w:rsidRPr="00991C07">
          <w:rPr>
            <w:bCs w:val="0"/>
            <w:sz w:val="24"/>
            <w:szCs w:val="24"/>
          </w:rPr>
          <w:t>3.4.1.3</w:t>
        </w:r>
      </w:fldSimple>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00991C07" w:rsidRPr="00991C07">
          <w:rPr>
            <w:sz w:val="24"/>
            <w:szCs w:val="24"/>
          </w:rPr>
          <w:t>3.3.1.6</w:t>
        </w:r>
      </w:fldSimple>
      <w:r w:rsidRPr="00382A07">
        <w:rPr>
          <w:sz w:val="24"/>
          <w:szCs w:val="24"/>
        </w:rPr>
        <w:t xml:space="preserve">, </w:t>
      </w:r>
      <w:fldSimple w:instr=" REF _Ref195087786 \r \h  \* MERGEFORMAT ">
        <w:r w:rsidR="00991C07" w:rsidRPr="00991C07">
          <w:rPr>
            <w:sz w:val="24"/>
            <w:szCs w:val="24"/>
          </w:rPr>
          <w:t>3.3.1.7</w:t>
        </w:r>
      </w:fldSimple>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w:t>
      </w:r>
      <w:proofErr w:type="gramStart"/>
      <w:r w:rsidRPr="00382A07">
        <w:rPr>
          <w:bCs w:val="0"/>
          <w:sz w:val="24"/>
          <w:szCs w:val="24"/>
        </w:rPr>
        <w:t>является строго конфиденциальной и не подлежит</w:t>
      </w:r>
      <w:proofErr w:type="gramEnd"/>
      <w:r w:rsidRPr="00382A07">
        <w:rPr>
          <w:bCs w:val="0"/>
          <w:sz w:val="24"/>
          <w:szCs w:val="24"/>
        </w:rPr>
        <w:t xml:space="preserve">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fldSimple w:instr=" REF _Ref93089454 \n \h  \* MERGEFORMAT ">
        <w:r w:rsidR="00991C07" w:rsidRPr="00991C07">
          <w:rPr>
            <w:bCs w:val="0"/>
            <w:sz w:val="24"/>
            <w:szCs w:val="24"/>
          </w:rPr>
          <w:t>3.6.2</w:t>
        </w:r>
      </w:fldSimple>
      <w:r w:rsidRPr="00382A07">
        <w:rPr>
          <w:bCs w:val="0"/>
          <w:sz w:val="24"/>
          <w:szCs w:val="24"/>
        </w:rPr>
        <w:t xml:space="preserve">), проведение (при необходимости) переговоров (пункт </w:t>
      </w:r>
      <w:fldSimple w:instr=" REF _Ref303670674 \n \h  \* MERGEFORMAT ">
        <w:r w:rsidR="00991C07" w:rsidRPr="00991C07">
          <w:rPr>
            <w:bCs w:val="0"/>
            <w:sz w:val="24"/>
            <w:szCs w:val="24"/>
          </w:rPr>
          <w:t>3.6.3</w:t>
        </w:r>
      </w:fldSimple>
      <w:r w:rsidRPr="00382A07">
        <w:rPr>
          <w:bCs w:val="0"/>
          <w:sz w:val="24"/>
          <w:szCs w:val="24"/>
        </w:rPr>
        <w:t>) и оценочную стадию (пункт</w:t>
      </w:r>
      <w:r w:rsidR="007F3FB7" w:rsidRPr="00382A07">
        <w:rPr>
          <w:bCs w:val="0"/>
          <w:sz w:val="24"/>
          <w:szCs w:val="24"/>
        </w:rPr>
        <w:t xml:space="preserve"> </w:t>
      </w:r>
      <w:fldSimple w:instr=" REF _Ref306138385 \r \h  \* MERGEFORMAT ">
        <w:r w:rsidR="00991C07" w:rsidRPr="00991C07">
          <w:rPr>
            <w:bCs w:val="0"/>
            <w:sz w:val="24"/>
            <w:szCs w:val="24"/>
          </w:rPr>
          <w:t>3.6.4</w:t>
        </w:r>
      </w:fldSimple>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xml:space="preserve">, а </w:t>
      </w:r>
      <w:r w:rsidR="00076D8B" w:rsidRPr="00382A07">
        <w:rPr>
          <w:sz w:val="24"/>
          <w:szCs w:val="24"/>
        </w:rPr>
        <w:lastRenderedPageBreak/>
        <w:t>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00991C07" w:rsidRPr="00991C07">
          <w:rPr>
            <w:sz w:val="24"/>
            <w:szCs w:val="24"/>
          </w:rPr>
          <w:t>5.10</w:t>
        </w:r>
      </w:fldSimple>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00991C07" w:rsidRPr="00991C07">
          <w:rPr>
            <w:sz w:val="24"/>
            <w:szCs w:val="24"/>
          </w:rPr>
          <w:t>3.3.14</w:t>
        </w:r>
      </w:fldSimple>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fldSimple w:instr=" REF _Ref306176386 \r \h  \* MERGEFORMAT ">
        <w:r w:rsidR="00991C07" w:rsidRPr="00991C07">
          <w:rPr>
            <w:sz w:val="24"/>
            <w:szCs w:val="24"/>
          </w:rPr>
          <w:t>3.3.14</w:t>
        </w:r>
      </w:fldSimple>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lastRenderedPageBreak/>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 xml:space="preserve">рамках оценочной стадии Закупочная комиссия </w:t>
      </w:r>
      <w:proofErr w:type="gramStart"/>
      <w:r w:rsidRPr="00382A07">
        <w:rPr>
          <w:sz w:val="24"/>
          <w:szCs w:val="24"/>
        </w:rPr>
        <w:t>оценивает и сопоставляет</w:t>
      </w:r>
      <w:proofErr w:type="gramEnd"/>
      <w:r w:rsidRPr="00382A07">
        <w:rPr>
          <w:sz w:val="24"/>
          <w:szCs w:val="24"/>
        </w:rPr>
        <w:t xml:space="preserve">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fldSimple w:instr=" REF _Ref471821960 \r \h  \* MERGEFORMAT ">
        <w:r w:rsidR="00E9095F" w:rsidRPr="001018D6">
          <w:rPr>
            <w:sz w:val="24"/>
            <w:szCs w:val="24"/>
          </w:rPr>
          <w:t>3.8</w:t>
        </w:r>
      </w:fldSimple>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fldSimple w:instr=" REF _Ref465850064 \r \h  \* MERGEFORMAT ">
        <w:r w:rsidR="00991C07" w:rsidRPr="00991C07">
          <w:rPr>
            <w:iCs/>
            <w:sz w:val="24"/>
            <w:szCs w:val="24"/>
            <w:lang w:eastAsia="ru-RU"/>
          </w:rPr>
          <w:t>3.7.9</w:t>
        </w:r>
      </w:fldSimple>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 xml:space="preserve">Проведение каждой последующей переторжки осуществляется по правилам, </w:t>
      </w:r>
      <w:r w:rsidRPr="00382A07">
        <w:rPr>
          <w:iCs/>
          <w:sz w:val="24"/>
          <w:szCs w:val="24"/>
          <w:lang w:eastAsia="ru-RU"/>
        </w:rPr>
        <w:lastRenderedPageBreak/>
        <w:t>предусмотренным в п.п.</w:t>
      </w:r>
      <w:fldSimple w:instr=" REF _Ref306352987 \r \h  \* MERGEFORMAT ">
        <w:r w:rsidR="00991C07" w:rsidRPr="00991C07">
          <w:rPr>
            <w:iCs/>
            <w:sz w:val="24"/>
            <w:szCs w:val="24"/>
            <w:lang w:eastAsia="ru-RU"/>
          </w:rPr>
          <w:t>3.7.3</w:t>
        </w:r>
      </w:fldSimple>
      <w:r w:rsidRPr="00382A07">
        <w:rPr>
          <w:iCs/>
          <w:sz w:val="24"/>
          <w:szCs w:val="24"/>
          <w:lang w:eastAsia="ru-RU"/>
        </w:rPr>
        <w:t xml:space="preserve"> - </w:t>
      </w:r>
      <w:fldSimple w:instr=" REF _Ref306353005 \r \h  \* MERGEFORMAT ">
        <w:r w:rsidR="00991C07" w:rsidRPr="00991C07">
          <w:rPr>
            <w:iCs/>
            <w:sz w:val="24"/>
            <w:szCs w:val="24"/>
            <w:lang w:eastAsia="ru-RU"/>
          </w:rPr>
          <w:t>3.7.5</w:t>
        </w:r>
      </w:fldSimple>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fldSimple w:instr=" REF _Ref465670219 \r \h  \* MERGEFORMAT ">
        <w:r w:rsidR="00991C07" w:rsidRPr="00991C07">
          <w:rPr>
            <w:sz w:val="24"/>
            <w:szCs w:val="24"/>
          </w:rPr>
          <w:t>3.11</w:t>
        </w:r>
      </w:fldSimple>
      <w:r w:rsidRPr="00991C07">
        <w:rPr>
          <w:sz w:val="24"/>
          <w:szCs w:val="24"/>
        </w:rPr>
        <w:t xml:space="preserve"> данной документации. При этом Участник в обязательном порядке помимо документов, указанных в п. </w:t>
      </w:r>
      <w:fldSimple w:instr=" REF _Ref468453355 \r \h  \* MERGEFORMAT ">
        <w:r w:rsidR="00991C07" w:rsidRPr="00991C07">
          <w:rPr>
            <w:sz w:val="24"/>
            <w:szCs w:val="24"/>
          </w:rPr>
          <w:t>3.7.8</w:t>
        </w:r>
      </w:fldSimple>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fldSimple w:instr=" REF _Ref465675151 \r \h  \* MERGEFORMAT ">
        <w:r w:rsidR="00991C07" w:rsidRPr="00991C07">
          <w:rPr>
            <w:sz w:val="24"/>
            <w:szCs w:val="24"/>
          </w:rPr>
          <w:t>3.11.2</w:t>
        </w:r>
      </w:fldSimple>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fldSimple w:instr=" REF _Ref465675151 \r \h  \* MERGEFORMAT ">
        <w:r w:rsidR="00991C07" w:rsidRPr="001018D6">
          <w:rPr>
            <w:sz w:val="24"/>
            <w:szCs w:val="24"/>
          </w:rPr>
          <w:t>3.11.2</w:t>
        </w:r>
      </w:fldSimple>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w:t>
      </w:r>
      <w:r w:rsidRPr="001018D6">
        <w:rPr>
          <w:sz w:val="24"/>
          <w:szCs w:val="24"/>
        </w:rPr>
        <w:lastRenderedPageBreak/>
        <w:t>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F536E7"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иначе </w:t>
      </w:r>
      <w:r w:rsidRPr="001018D6">
        <w:rPr>
          <w:i/>
          <w:sz w:val="24"/>
          <w:szCs w:val="24"/>
          <w:lang w:val="en-US"/>
        </w:rPr>
        <w:t>k</w:t>
      </w:r>
      <w:r w:rsidRPr="001018D6">
        <w:rPr>
          <w:i/>
          <w:sz w:val="24"/>
          <w:szCs w:val="24"/>
          <w:vertAlign w:val="subscript"/>
        </w:rPr>
        <w:t>ПРИОР</w:t>
      </w:r>
      <w:r w:rsidRPr="001018D6">
        <w:rPr>
          <w:sz w:val="24"/>
          <w:szCs w:val="24"/>
        </w:rPr>
        <w:t xml:space="preserve">=1,0), при этом </w:t>
      </w:r>
      <w:r w:rsidRPr="00F536E7">
        <w:rPr>
          <w:sz w:val="24"/>
          <w:szCs w:val="24"/>
        </w:rPr>
        <w:t>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F536E7">
        <w:rPr>
          <w:sz w:val="24"/>
          <w:szCs w:val="24"/>
        </w:rPr>
        <w:t>Приоритет не предоставляется</w:t>
      </w:r>
      <w:r w:rsidRPr="001018D6">
        <w:rPr>
          <w:sz w:val="24"/>
          <w:szCs w:val="24"/>
        </w:rPr>
        <w:t xml:space="preserve">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а) закупка признана несостоявшейся (п. </w:t>
      </w:r>
      <w:fldSimple w:instr=" REF _Ref303251044 \r \h  \* MERGEFORMAT ">
        <w:r w:rsidR="00991C07" w:rsidRPr="001018D6">
          <w:rPr>
            <w:rFonts w:ascii="Times New Roman" w:hAnsi="Times New Roman" w:cs="Times New Roman"/>
            <w:sz w:val="24"/>
            <w:szCs w:val="24"/>
          </w:rPr>
          <w:t>3.10</w:t>
        </w:r>
      </w:fldSimple>
      <w:r w:rsidRPr="001018D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w:t>
      </w:r>
      <w:proofErr w:type="spellStart"/>
      <w:r w:rsidRPr="001018D6">
        <w:rPr>
          <w:rFonts w:ascii="Times New Roman" w:hAnsi="Times New Roman" w:cs="Times New Roman"/>
          <w:sz w:val="24"/>
          <w:szCs w:val="24"/>
        </w:rPr>
        <w:t>нач</w:t>
      </w:r>
      <w:proofErr w:type="spellEnd"/>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w:t>
      </w:r>
      <w:proofErr w:type="spellStart"/>
      <w:r w:rsidRPr="001018D6">
        <w:rPr>
          <w:rFonts w:ascii="Times New Roman" w:hAnsi="Times New Roman" w:cs="Times New Roman"/>
          <w:sz w:val="24"/>
          <w:szCs w:val="24"/>
        </w:rPr>
        <w:t>нач</w:t>
      </w:r>
      <w:proofErr w:type="spellEnd"/>
      <w:r w:rsidRPr="001018D6">
        <w:rPr>
          <w:rFonts w:ascii="Times New Roman" w:hAnsi="Times New Roman" w:cs="Times New Roman"/>
          <w:sz w:val="24"/>
          <w:szCs w:val="24"/>
        </w:rPr>
        <w:t>.(макс))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lastRenderedPageBreak/>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proofErr w:type="spellStart"/>
      <w:r w:rsidRPr="001018D6">
        <w:rPr>
          <w:sz w:val="24"/>
          <w:szCs w:val="24"/>
          <w:lang w:val="en-US"/>
        </w:rPr>
        <w:t>K</w:t>
      </w:r>
      <w:r w:rsidRPr="001018D6">
        <w:rPr>
          <w:i/>
          <w:sz w:val="24"/>
          <w:szCs w:val="24"/>
          <w:lang w:val="en-US"/>
        </w:rPr>
        <w:t>i</w:t>
      </w:r>
      <w:proofErr w:type="spellEnd"/>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w:t>
      </w:r>
      <w:proofErr w:type="spellStart"/>
      <w:r w:rsidRPr="001018D6">
        <w:rPr>
          <w:sz w:val="24"/>
          <w:szCs w:val="24"/>
        </w:rPr>
        <w:t>нач</w:t>
      </w:r>
      <w:proofErr w:type="spellEnd"/>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w:t>
      </w:r>
      <w:proofErr w:type="spellStart"/>
      <w:r w:rsidRPr="001018D6">
        <w:rPr>
          <w:sz w:val="24"/>
          <w:szCs w:val="24"/>
        </w:rPr>
        <w:t>нач</w:t>
      </w:r>
      <w:proofErr w:type="spellEnd"/>
      <w:r w:rsidRPr="001018D6">
        <w:rPr>
          <w:sz w:val="24"/>
          <w:szCs w:val="24"/>
        </w:rPr>
        <w:t xml:space="preserve">.(макс),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w:t>
      </w:r>
      <w:proofErr w:type="spellStart"/>
      <w:r w:rsidRPr="001018D6">
        <w:rPr>
          <w:sz w:val="24"/>
          <w:szCs w:val="24"/>
        </w:rPr>
        <w:t>нач</w:t>
      </w:r>
      <w:proofErr w:type="spellEnd"/>
      <w:r w:rsidRPr="001018D6">
        <w:rPr>
          <w:sz w:val="24"/>
          <w:szCs w:val="24"/>
        </w:rPr>
        <w:t xml:space="preserve">.(макс) – начальная (максимальная) цена Договора (лота) (п. </w:t>
      </w:r>
      <w:fldSimple w:instr=" REF _Ref472411304 \r \h  \* MERGEFORMAT ">
        <w:r w:rsidR="00991C07" w:rsidRPr="001018D6">
          <w:rPr>
            <w:sz w:val="24"/>
            <w:szCs w:val="24"/>
          </w:rPr>
          <w:t>3.3.7.1</w:t>
        </w:r>
      </w:fldSimple>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lastRenderedPageBreak/>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roofErr w:type="gramEnd"/>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r w:rsidRPr="00382A07">
        <w:rPr>
          <w:bCs w:val="0"/>
          <w:sz w:val="24"/>
          <w:szCs w:val="24"/>
        </w:rPr>
        <w:t>случае</w:t>
      </w:r>
      <w:proofErr w:type="gramStart"/>
      <w:r w:rsidRPr="00382A07">
        <w:rPr>
          <w:bCs w:val="0"/>
          <w:sz w:val="24"/>
          <w:szCs w:val="24"/>
          <w:lang w:eastAsia="ru-RU"/>
        </w:rPr>
        <w:t>,</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fldSimple w:instr=" REF _Ref468456963 \r \h  \* MERGEFORMAT ">
        <w:r w:rsidR="00991C07" w:rsidRPr="00991C07">
          <w:rPr>
            <w:rFonts w:eastAsia="Times New Roman,Italic"/>
            <w:iCs/>
            <w:sz w:val="24"/>
            <w:szCs w:val="24"/>
          </w:rPr>
          <w:t>3.3.7</w:t>
        </w:r>
      </w:fldSimple>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lastRenderedPageBreak/>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fldSimple w:instr=" REF _Ref465675151 \r \h  \* MERGEFORMAT ">
        <w:r w:rsidR="00991C07" w:rsidRPr="00B32CC3">
          <w:rPr>
            <w:bCs/>
            <w:sz w:val="24"/>
            <w:szCs w:val="24"/>
          </w:rPr>
          <w:t>3.11.2</w:t>
        </w:r>
      </w:fldSimple>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fldSimple w:instr=" REF _Ref468457053 \r \h  \* MERGEFORMAT ">
        <w:r w:rsidR="00991C07">
          <w:rPr>
            <w:sz w:val="24"/>
            <w:szCs w:val="24"/>
          </w:rPr>
          <w:t>3.6.2.5</w:t>
        </w:r>
      </w:fldSimple>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fldSimple w:instr=" REF _Ref465437572 \r \h  \* MERGEFORMAT ">
        <w:r w:rsidR="00991C07" w:rsidRPr="001018D6">
          <w:rPr>
            <w:sz w:val="24"/>
            <w:szCs w:val="24"/>
          </w:rPr>
          <w:t>3.13.2</w:t>
        </w:r>
      </w:fldSimple>
      <w:r w:rsidR="007929A7" w:rsidRPr="001018D6">
        <w:rPr>
          <w:sz w:val="24"/>
          <w:szCs w:val="24"/>
        </w:rPr>
        <w:t>-</w:t>
      </w:r>
      <w:fldSimple w:instr=" REF _Ref465440181 \r \h  \* MERGEFORMAT ">
        <w:r w:rsidR="00991C07" w:rsidRPr="001018D6">
          <w:rPr>
            <w:sz w:val="24"/>
            <w:szCs w:val="24"/>
          </w:rPr>
          <w:t>3.13.4</w:t>
        </w:r>
      </w:fldSimple>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В случае</w:t>
      </w:r>
      <w:proofErr w:type="gramStart"/>
      <w:r w:rsidRPr="004A1A68">
        <w:rPr>
          <w:sz w:val="24"/>
          <w:szCs w:val="24"/>
        </w:rPr>
        <w:t>,</w:t>
      </w:r>
      <w:proofErr w:type="gramEnd"/>
      <w:r w:rsidRPr="004A1A68">
        <w:rPr>
          <w:sz w:val="24"/>
          <w:szCs w:val="24"/>
        </w:rPr>
        <w:t xml:space="preserve">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w:t>
      </w:r>
      <w:r w:rsidR="00717F60" w:rsidRPr="004A1A68">
        <w:rPr>
          <w:sz w:val="24"/>
          <w:szCs w:val="24"/>
        </w:rPr>
        <w:lastRenderedPageBreak/>
        <w:t xml:space="preserve">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fldSimple w:instr=" REF _Ref465670219 \r \h  \* MERGEFORMAT ">
        <w:r w:rsidR="00991C07" w:rsidRPr="00991C07">
          <w:rPr>
            <w:sz w:val="24"/>
            <w:szCs w:val="24"/>
          </w:rPr>
          <w:t>3.11</w:t>
        </w:r>
      </w:fldSimple>
      <w:r w:rsidRPr="004A1A68">
        <w:rPr>
          <w:sz w:val="24"/>
          <w:szCs w:val="24"/>
        </w:rPr>
        <w:t xml:space="preserve">, обговариваются на этапе преддоговорных переговоров с учетом требований, изложенных в подпунктах </w:t>
      </w:r>
      <w:fldSimple w:instr=" REF _Ref465437572 \r \h  \* MERGEFORMAT ">
        <w:r w:rsidR="00991C07" w:rsidRPr="001018D6">
          <w:rPr>
            <w:sz w:val="24"/>
            <w:szCs w:val="24"/>
          </w:rPr>
          <w:t>3.13.2</w:t>
        </w:r>
      </w:fldSimple>
      <w:r w:rsidRPr="001018D6">
        <w:rPr>
          <w:sz w:val="24"/>
          <w:szCs w:val="24"/>
        </w:rPr>
        <w:t>-</w:t>
      </w:r>
      <w:fldSimple w:instr=" REF _Ref465440181 \r \h  \* MERGEFORMAT ">
        <w:r w:rsidR="00991C07" w:rsidRPr="001018D6">
          <w:rPr>
            <w:sz w:val="24"/>
            <w:szCs w:val="24"/>
          </w:rPr>
          <w:t>3.13.4</w:t>
        </w:r>
      </w:fldSimple>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fldSimple w:instr=" REF _Ref294695546 \r \h  \* MERGEFORMAT ">
        <w:r w:rsidR="00991C07" w:rsidRPr="00991C07">
          <w:rPr>
            <w:bCs w:val="0"/>
            <w:sz w:val="24"/>
            <w:szCs w:val="24"/>
          </w:rPr>
          <w:t xml:space="preserve"> 1.2.6 </w:t>
        </w:r>
      </w:fldSimple>
      <w:r w:rsidRPr="004A1A68">
        <w:rPr>
          <w:bCs w:val="0"/>
          <w:sz w:val="24"/>
          <w:szCs w:val="24"/>
        </w:rPr>
        <w:t>и/или в срок, определенный в п.</w:t>
      </w:r>
      <w:r w:rsidR="001716DB" w:rsidRPr="004A1A68">
        <w:rPr>
          <w:bCs w:val="0"/>
          <w:sz w:val="24"/>
          <w:szCs w:val="24"/>
        </w:rPr>
        <w:t xml:space="preserve"> </w:t>
      </w:r>
      <w:fldSimple w:instr=" REF _Ref294695403 \n \h  \* MERGEFORMAT ">
        <w:r w:rsidR="00991C07" w:rsidRPr="00991C07">
          <w:rPr>
            <w:bCs w:val="0"/>
            <w:sz w:val="24"/>
            <w:szCs w:val="24"/>
          </w:rPr>
          <w:t>3.12.3</w:t>
        </w:r>
      </w:fldSimple>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36DA5">
        <w:fldChar w:fldCharType="begin"/>
      </w:r>
      <w:r w:rsidR="00991C07">
        <w:rPr>
          <w:bCs w:val="0"/>
          <w:sz w:val="24"/>
          <w:szCs w:val="24"/>
        </w:rPr>
        <w:instrText xml:space="preserve"> REF _Ref472412248 \r \h </w:instrText>
      </w:r>
      <w:r w:rsidR="00636DA5">
        <w:fldChar w:fldCharType="separate"/>
      </w:r>
      <w:r w:rsidR="00991C07">
        <w:rPr>
          <w:bCs w:val="0"/>
          <w:sz w:val="24"/>
          <w:szCs w:val="24"/>
        </w:rPr>
        <w:t>3.13</w:t>
      </w:r>
      <w:r w:rsidR="00636D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fldSimple w:instr=" REF _Ref466909528 \r \h  \* MERGEFORMAT ">
        <w:r w:rsidR="00991C07" w:rsidRPr="00991C07">
          <w:rPr>
            <w:sz w:val="24"/>
            <w:szCs w:val="24"/>
          </w:rPr>
          <w:t>3.3.8.9</w:t>
        </w:r>
      </w:fldSimple>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fldSimple w:instr=" REF _Ref305979053 \r \h  \* MERGEFORMAT ">
        <w:r w:rsidR="00991C07" w:rsidRPr="001018D6">
          <w:rPr>
            <w:sz w:val="24"/>
            <w:szCs w:val="24"/>
          </w:rPr>
          <w:t>3.12.5</w:t>
        </w:r>
      </w:fldSimple>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fldSimple w:instr=" REF _Ref471821960 \r \h  \* MERGEFORMAT ">
        <w:r w:rsidR="00991C07" w:rsidRPr="001018D6">
          <w:rPr>
            <w:sz w:val="24"/>
            <w:szCs w:val="24"/>
          </w:rPr>
          <w:t>3.8</w:t>
        </w:r>
      </w:fldSimple>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1018D6">
        <w:rPr>
          <w:sz w:val="24"/>
          <w:szCs w:val="24"/>
        </w:rPr>
        <w:lastRenderedPageBreak/>
        <w:t xml:space="preserve">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fldSimple w:instr=" REF _Ref440272931 \r \h  \* MERGEFORMAT ">
        <w:r w:rsidR="00991C07">
          <w:t>2</w:t>
        </w:r>
      </w:fldSimple>
      <w:r w:rsidRPr="004A1A68">
        <w:rPr>
          <w:sz w:val="24"/>
          <w:szCs w:val="24"/>
        </w:rPr>
        <w:t>)</w:t>
      </w:r>
      <w:r w:rsidRPr="004A1A68">
        <w:rPr>
          <w:color w:val="7030A0"/>
          <w:sz w:val="24"/>
          <w:szCs w:val="24"/>
        </w:rPr>
        <w:t xml:space="preserve"> </w:t>
      </w:r>
      <w:r w:rsidRPr="004A1A68">
        <w:rPr>
          <w:sz w:val="24"/>
          <w:szCs w:val="24"/>
        </w:rPr>
        <w:t xml:space="preserve">и подпункте </w:t>
      </w:r>
      <w:fldSimple w:instr=" REF _Ref465437572 \r \h  \* MERGEFORMAT ">
        <w:r w:rsidR="00991C07" w:rsidRPr="00991C07">
          <w:rPr>
            <w:sz w:val="24"/>
            <w:szCs w:val="24"/>
          </w:rPr>
          <w:t>3.13.2</w:t>
        </w:r>
      </w:fldSimple>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fldSimple w:instr=" REF _Ref468973820 \r \h  \* MERGEFORMAT ">
        <w:r w:rsidR="00991C07">
          <w:rPr>
            <w:sz w:val="24"/>
            <w:szCs w:val="24"/>
          </w:rPr>
          <w:t>3.3.14.4.4</w:t>
        </w:r>
      </w:fldSimple>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fldSimple w:instr=" REF _Ref440272931 \r \h  \* MERGEFORMAT ">
        <w:r w:rsidR="00991C07">
          <w:t>2</w:t>
        </w:r>
      </w:fldSimple>
      <w:r w:rsidRPr="004A1A68">
        <w:rPr>
          <w:sz w:val="24"/>
          <w:szCs w:val="24"/>
        </w:rPr>
        <w:t xml:space="preserve">) с учетом требований, изложенных в подпункте </w:t>
      </w:r>
      <w:fldSimple w:instr=" REF _Ref465437572 \r \h  \* MERGEFORMAT ">
        <w:r w:rsidR="00991C07">
          <w:rPr>
            <w:sz w:val="24"/>
            <w:szCs w:val="24"/>
          </w:rPr>
          <w:t>3.13.2</w:t>
        </w:r>
      </w:fldSimple>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fldSimple w:instr=" REF _Ref468462141 \r \h  \* MERGEFORMAT ">
        <w:r w:rsidR="00991C07">
          <w:rPr>
            <w:sz w:val="24"/>
            <w:szCs w:val="24"/>
          </w:rPr>
          <w:t>3.12</w:t>
        </w:r>
      </w:fldSimple>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fldSimple w:instr=" REF _Ref468462243 \r \h  \* MERGEFORMAT ">
        <w:r w:rsidR="00991C07" w:rsidRPr="00991C07">
          <w:rPr>
            <w:sz w:val="24"/>
            <w:szCs w:val="24"/>
          </w:rPr>
          <w:t>3.12.6</w:t>
        </w:r>
      </w:fldSimple>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fldSimple w:instr=" REF _Ref191386085 \r \h  \* MERGEFORMAT ">
        <w:r w:rsidR="00991C07" w:rsidRPr="00991C07">
          <w:rPr>
            <w:iCs/>
            <w:sz w:val="24"/>
            <w:szCs w:val="24"/>
          </w:rPr>
          <w:t>1.1.1</w:t>
        </w:r>
      </w:fldSimple>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F536E7"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характеристики </w:t>
      </w:r>
      <w:r w:rsidRPr="00F536E7">
        <w:t>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F536E7">
        <w:rPr>
          <w:b w:val="0"/>
          <w:szCs w:val="24"/>
        </w:rPr>
        <w:t>Техническ</w:t>
      </w:r>
      <w:r w:rsidR="003776BB" w:rsidRPr="00F536E7">
        <w:rPr>
          <w:b w:val="0"/>
          <w:szCs w:val="24"/>
        </w:rPr>
        <w:t>о</w:t>
      </w:r>
      <w:proofErr w:type="gramStart"/>
      <w:r w:rsidR="003776BB" w:rsidRPr="00F536E7">
        <w:rPr>
          <w:b w:val="0"/>
          <w:szCs w:val="24"/>
        </w:rPr>
        <w:t>е(</w:t>
      </w:r>
      <w:proofErr w:type="spellStart"/>
      <w:proofErr w:type="gramEnd"/>
      <w:r w:rsidRPr="00F536E7">
        <w:rPr>
          <w:b w:val="0"/>
          <w:szCs w:val="24"/>
        </w:rPr>
        <w:t>ие</w:t>
      </w:r>
      <w:proofErr w:type="spellEnd"/>
      <w:r w:rsidR="003776BB" w:rsidRPr="00F536E7">
        <w:rPr>
          <w:b w:val="0"/>
          <w:szCs w:val="24"/>
        </w:rPr>
        <w:t>)</w:t>
      </w:r>
      <w:r w:rsidRPr="00F536E7">
        <w:rPr>
          <w:b w:val="0"/>
          <w:szCs w:val="24"/>
        </w:rPr>
        <w:t xml:space="preserve"> задани</w:t>
      </w:r>
      <w:r w:rsidR="003776BB" w:rsidRPr="00F536E7">
        <w:rPr>
          <w:b w:val="0"/>
          <w:szCs w:val="24"/>
        </w:rPr>
        <w:t>е(</w:t>
      </w:r>
      <w:r w:rsidRPr="00F536E7">
        <w:rPr>
          <w:b w:val="0"/>
          <w:szCs w:val="24"/>
        </w:rPr>
        <w:t>я</w:t>
      </w:r>
      <w:r w:rsidR="003776BB" w:rsidRPr="00F536E7">
        <w:rPr>
          <w:b w:val="0"/>
          <w:szCs w:val="24"/>
        </w:rPr>
        <w:t>)</w:t>
      </w:r>
      <w:r w:rsidRPr="00F536E7">
        <w:rPr>
          <w:b w:val="0"/>
          <w:szCs w:val="24"/>
        </w:rPr>
        <w:t xml:space="preserve"> </w:t>
      </w:r>
      <w:r w:rsidR="00A154B7" w:rsidRPr="00F536E7">
        <w:rPr>
          <w:b w:val="0"/>
          <w:szCs w:val="24"/>
        </w:rPr>
        <w:t xml:space="preserve">по Лоту №1 (подраздел </w:t>
      </w:r>
      <w:fldSimple w:instr=" REF _Ref440275279 \r \h  \* MERGEFORMAT ">
        <w:r w:rsidR="00991C07" w:rsidRPr="00F536E7">
          <w:rPr>
            <w:b w:val="0"/>
            <w:szCs w:val="24"/>
          </w:rPr>
          <w:t>1.1.4</w:t>
        </w:r>
      </w:fldSimple>
      <w:r w:rsidR="00A154B7" w:rsidRPr="00F536E7">
        <w:rPr>
          <w:b w:val="0"/>
          <w:szCs w:val="24"/>
        </w:rPr>
        <w:t>)</w:t>
      </w:r>
      <w:r w:rsidRPr="00F536E7">
        <w:rPr>
          <w:b w:val="0"/>
          <w:szCs w:val="24"/>
        </w:rPr>
        <w:t xml:space="preserve"> изложен</w:t>
      </w:r>
      <w:r w:rsidR="00F463E8" w:rsidRPr="00F536E7">
        <w:rPr>
          <w:b w:val="0"/>
          <w:szCs w:val="24"/>
        </w:rPr>
        <w:t>о(</w:t>
      </w:r>
      <w:proofErr w:type="spellStart"/>
      <w:r w:rsidRPr="00F536E7">
        <w:rPr>
          <w:b w:val="0"/>
          <w:szCs w:val="24"/>
        </w:rPr>
        <w:t>ы</w:t>
      </w:r>
      <w:proofErr w:type="spellEnd"/>
      <w:r w:rsidR="00F463E8" w:rsidRPr="00F536E7">
        <w:rPr>
          <w:b w:val="0"/>
          <w:szCs w:val="24"/>
        </w:rPr>
        <w:t>)</w:t>
      </w:r>
      <w:r w:rsidRPr="00F536E7">
        <w:rPr>
          <w:b w:val="0"/>
          <w:szCs w:val="24"/>
        </w:rPr>
        <w:t xml:space="preserve"> в Приложении №1, которое является неотъемлемым приложением к настоящей документации и предоставляется </w:t>
      </w:r>
      <w:r w:rsidR="0021751A" w:rsidRPr="00F536E7">
        <w:rPr>
          <w:b w:val="0"/>
          <w:szCs w:val="24"/>
        </w:rPr>
        <w:t>Участник</w:t>
      </w:r>
      <w:r w:rsidRPr="00F536E7">
        <w:rPr>
          <w:b w:val="0"/>
          <w:szCs w:val="24"/>
        </w:rPr>
        <w:t>ам вместе с ней в качестве отдельного документа</w:t>
      </w:r>
      <w:r w:rsidRPr="00382A07">
        <w:rPr>
          <w:b w:val="0"/>
          <w:szCs w:val="24"/>
        </w:rPr>
        <w: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w:t>
      </w:r>
      <w:proofErr w:type="spellStart"/>
      <w:r w:rsidR="003776BB" w:rsidRPr="00382A07">
        <w:rPr>
          <w:b w:val="0"/>
          <w:szCs w:val="24"/>
          <w:lang w:eastAsia="ru-RU"/>
        </w:rPr>
        <w:t>й</w:t>
      </w:r>
      <w:proofErr w:type="spellEnd"/>
      <w:r w:rsidR="003776BB" w:rsidRPr="00382A07">
        <w:rPr>
          <w:b w:val="0"/>
          <w:szCs w:val="24"/>
          <w:lang w:eastAsia="ru-RU"/>
        </w:rPr>
        <w:t>)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fldSimple w:instr=" REF _Ref86826666 \r \h  \* MERGEFORMAT ">
        <w:r w:rsidR="00991C07" w:rsidRPr="00991C07">
          <w:rPr>
            <w:b w:val="0"/>
            <w:szCs w:val="24"/>
          </w:rPr>
          <w:t>5.3</w:t>
        </w:r>
      </w:fldSimple>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fldSimple w:instr=" REF _Ref86826666 \r \h  \* MERGEFORMAT ">
        <w:r w:rsidR="00991C07" w:rsidRPr="00991C07">
          <w:rPr>
            <w:b w:val="0"/>
            <w:szCs w:val="24"/>
          </w:rPr>
          <w:t>5.3</w:t>
        </w:r>
      </w:fldSimple>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382A07">
        <w:rPr>
          <w:b w:val="0"/>
          <w:szCs w:val="24"/>
        </w:rPr>
        <w:t>В случае</w:t>
      </w:r>
      <w:proofErr w:type="gramStart"/>
      <w:r w:rsidRPr="00382A07">
        <w:rPr>
          <w:b w:val="0"/>
          <w:szCs w:val="24"/>
        </w:rPr>
        <w:t>,</w:t>
      </w:r>
      <w:proofErr w:type="gramEnd"/>
      <w:r w:rsidRPr="00382A07">
        <w:rPr>
          <w:b w:val="0"/>
          <w:szCs w:val="24"/>
        </w:rPr>
        <w:t xml:space="preserve">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руб.РФ.</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spellStart"/>
            <w:proofErr w:type="gramStart"/>
            <w:r w:rsidRPr="00382A07">
              <w:rPr>
                <w:rStyle w:val="aa"/>
                <w:b w:val="0"/>
                <w:i w:val="0"/>
              </w:rPr>
              <w:t>п</w:t>
            </w:r>
            <w:proofErr w:type="spellEnd"/>
            <w:proofErr w:type="gramEnd"/>
            <w:r w:rsidRPr="00382A07">
              <w:rPr>
                <w:rStyle w:val="aa"/>
                <w:b w:val="0"/>
                <w:i w:val="0"/>
              </w:rPr>
              <w:t>/</w:t>
            </w:r>
            <w:proofErr w:type="spellStart"/>
            <w:r w:rsidRPr="00382A07">
              <w:rPr>
                <w:rStyle w:val="aa"/>
                <w:b w:val="0"/>
                <w:i w:val="0"/>
              </w:rPr>
              <w:t>п</w:t>
            </w:r>
            <w:proofErr w:type="spellEnd"/>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 xml:space="preserve">Стоимость </w:t>
      </w:r>
      <w:proofErr w:type="gramStart"/>
      <w:r w:rsidRPr="00382A07">
        <w:rPr>
          <w:sz w:val="24"/>
          <w:szCs w:val="24"/>
        </w:rPr>
        <w:t>является окончательной и содержит</w:t>
      </w:r>
      <w:proofErr w:type="gramEnd"/>
      <w:r w:rsidRPr="00382A07">
        <w:rPr>
          <w:sz w:val="24"/>
          <w:szCs w:val="24"/>
        </w:rPr>
        <w:t xml:space="preserve">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w:t>
      </w:r>
      <w:proofErr w:type="gramStart"/>
      <w:r w:rsidRPr="00382A07">
        <w:rPr>
          <w:sz w:val="24"/>
          <w:szCs w:val="24"/>
        </w:rPr>
        <w:t>имеет правовой статус оферты и действует</w:t>
      </w:r>
      <w:proofErr w:type="gramEnd"/>
      <w:r w:rsidRPr="00382A07">
        <w:rPr>
          <w:sz w:val="24"/>
          <w:szCs w:val="24"/>
        </w:rPr>
        <w:t xml:space="preserve">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 xml:space="preserve">вы не </w:t>
      </w:r>
      <w:proofErr w:type="gramStart"/>
      <w:r w:rsidRPr="00382A07">
        <w:rPr>
          <w:sz w:val="24"/>
          <w:szCs w:val="24"/>
        </w:rPr>
        <w:t>отвечаете и не имеете</w:t>
      </w:r>
      <w:proofErr w:type="gramEnd"/>
      <w:r w:rsidRPr="00382A07">
        <w:rPr>
          <w:sz w:val="24"/>
          <w:szCs w:val="24"/>
        </w:rPr>
        <w:t xml:space="preserve">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spellStart"/>
      <w:proofErr w:type="gramStart"/>
      <w:r w:rsidRPr="00382A07">
        <w:rPr>
          <w:sz w:val="24"/>
          <w:szCs w:val="24"/>
        </w:rPr>
        <w:t>шеф-монтажа</w:t>
      </w:r>
      <w:proofErr w:type="spellEnd"/>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fldSimple w:instr=" REF _Ref306008743 \r \h  \* MERGEFORMAT ">
        <w:r w:rsidR="00991C07" w:rsidRPr="00991C07">
          <w:rPr>
            <w:sz w:val="24"/>
            <w:szCs w:val="24"/>
          </w:rPr>
          <w:t>3.3.4</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w:t>
      </w:r>
      <w:proofErr w:type="gramStart"/>
      <w:r w:rsidR="004F4D80" w:rsidRPr="00382A07">
        <w:rPr>
          <w:sz w:val="24"/>
          <w:szCs w:val="24"/>
        </w:rPr>
        <w:t>перечислить и указать</w:t>
      </w:r>
      <w:proofErr w:type="gramEnd"/>
      <w:r w:rsidR="004F4D80" w:rsidRPr="00382A07">
        <w:rPr>
          <w:sz w:val="24"/>
          <w:szCs w:val="24"/>
        </w:rPr>
        <w:t xml:space="preserve">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w:t>
      </w:r>
      <w:proofErr w:type="gramStart"/>
      <w:r w:rsidRPr="00382A07">
        <w:rPr>
          <w:sz w:val="24"/>
          <w:szCs w:val="24"/>
        </w:rPr>
        <w:t>подписано и скреплено</w:t>
      </w:r>
      <w:proofErr w:type="gramEnd"/>
      <w:r w:rsidRPr="00382A07">
        <w:rPr>
          <w:sz w:val="24"/>
          <w:szCs w:val="24"/>
        </w:rPr>
        <w:t xml:space="preserve"> печатью в соответствии с требованиями подпунктов </w:t>
      </w:r>
      <w:fldSimple w:instr=" REF _Ref55279015 \r \h  \* MERGEFORMAT ">
        <w:r w:rsidR="00991C07" w:rsidRPr="00991C07">
          <w:rPr>
            <w:sz w:val="24"/>
            <w:szCs w:val="24"/>
          </w:rPr>
          <w:t>3.3.1.6</w:t>
        </w:r>
      </w:fldSimple>
      <w:r w:rsidRPr="00382A07">
        <w:rPr>
          <w:sz w:val="24"/>
          <w:szCs w:val="24"/>
        </w:rPr>
        <w:t xml:space="preserve"> и </w:t>
      </w:r>
      <w:fldSimple w:instr=" REF _Ref195087786 \r \h  \* MERGEFORMAT ">
        <w:r w:rsidR="00991C07" w:rsidRPr="00991C07">
          <w:rPr>
            <w:sz w:val="24"/>
            <w:szCs w:val="24"/>
          </w:rPr>
          <w:t>3.3.1.7</w:t>
        </w:r>
      </w:fldSimple>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proofErr w:type="spellStart"/>
      <w:r w:rsidRPr="00382A07">
        <w:rPr>
          <w:szCs w:val="24"/>
        </w:rPr>
        <w:lastRenderedPageBreak/>
        <w:t>Антикоррупционные</w:t>
      </w:r>
      <w:proofErr w:type="spellEnd"/>
      <w:r w:rsidRPr="00382A07">
        <w:rPr>
          <w:szCs w:val="24"/>
        </w:rPr>
        <w:t xml:space="preserve">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 xml:space="preserve">Форма </w:t>
      </w:r>
      <w:proofErr w:type="spellStart"/>
      <w:r w:rsidRPr="00382A07">
        <w:rPr>
          <w:szCs w:val="24"/>
        </w:rPr>
        <w:t>Антикоррупционных</w:t>
      </w:r>
      <w:proofErr w:type="spellEnd"/>
      <w:r w:rsidRPr="00382A07">
        <w:rPr>
          <w:szCs w:val="24"/>
        </w:rPr>
        <w:t xml:space="preserve">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proofErr w:type="spellStart"/>
      <w:r w:rsidRPr="00382A07">
        <w:rPr>
          <w:b/>
          <w:bCs w:val="0"/>
        </w:rPr>
        <w:t>Антикоррупционные</w:t>
      </w:r>
      <w:proofErr w:type="spellEnd"/>
      <w:r w:rsidRPr="00382A07">
        <w:rPr>
          <w:b/>
          <w:bCs w:val="0"/>
        </w:rPr>
        <w:t xml:space="preserve">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proofErr w:type="spellStart"/>
      <w:r w:rsidRPr="00382A07">
        <w:t>Антикоррупционные</w:t>
      </w:r>
      <w:proofErr w:type="spellEnd"/>
      <w:r w:rsidRPr="00382A07">
        <w:t xml:space="preserve">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 xml:space="preserve">Потенциальный участник (юридическое/физическое лицо, индивидуальный предприниматель) ______, именуемый в дальнейшем «Участник», в </w:t>
      </w:r>
      <w:proofErr w:type="spellStart"/>
      <w:r w:rsidRPr="00382A07">
        <w:t>лице______</w:t>
      </w:r>
      <w:proofErr w:type="spellEnd"/>
      <w:r w:rsidRPr="00382A07">
        <w:t>,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именуемое в дальнейшем «Заказчик», после ознакомления с закупочной документацией </w:t>
      </w:r>
      <w:proofErr w:type="gramStart"/>
      <w:r w:rsidRPr="00382A07">
        <w:t>гарантирует и заверяет</w:t>
      </w:r>
      <w:proofErr w:type="gramEnd"/>
      <w:r w:rsidRPr="00382A07">
        <w:t xml:space="preserve">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 xml:space="preserve">Ознакомлен с </w:t>
      </w:r>
      <w:proofErr w:type="spellStart"/>
      <w:r w:rsidRPr="00382A07">
        <w:t>Антикоррупционной</w:t>
      </w:r>
      <w:proofErr w:type="spellEnd"/>
      <w:r w:rsidRPr="00382A07">
        <w:t xml:space="preserve">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xml:space="preserve">» (протокол от 28.11.2014 №171) (далее - </w:t>
      </w:r>
      <w:proofErr w:type="spellStart"/>
      <w:r w:rsidRPr="00382A07">
        <w:t>Антикоррупционная</w:t>
      </w:r>
      <w:proofErr w:type="spellEnd"/>
      <w:r w:rsidRPr="00382A07">
        <w:t xml:space="preserve">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xml:space="preserve">» мерами, направленными на предупреждение и противодействие коррупции, включая </w:t>
      </w:r>
      <w:proofErr w:type="spellStart"/>
      <w:r w:rsidRPr="00382A07">
        <w:t>Антикоррупционную</w:t>
      </w:r>
      <w:proofErr w:type="spellEnd"/>
      <w:r w:rsidRPr="00382A07">
        <w:t xml:space="preserve">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xml:space="preserve">, справка о кадровых ресурсах, информацию о наличии </w:t>
      </w:r>
      <w:proofErr w:type="spellStart"/>
      <w:r w:rsidRPr="00382A07">
        <w:t>аффилированных</w:t>
      </w:r>
      <w:proofErr w:type="spellEnd"/>
      <w:r w:rsidRPr="00382A07">
        <w:t xml:space="preserve">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 xml:space="preserve">Участник, а также его </w:t>
      </w:r>
      <w:proofErr w:type="spellStart"/>
      <w:r w:rsidRPr="00382A07">
        <w:t>аффилированные</w:t>
      </w:r>
      <w:proofErr w:type="spellEnd"/>
      <w:r w:rsidRPr="00382A07">
        <w:t xml:space="preserve"> лица, бенефициары, работники, посредники и/или иные лица, действующие в интересах работников Заказчика/Организатора закупки (либо их родственников), его </w:t>
      </w:r>
      <w:proofErr w:type="spellStart"/>
      <w:r w:rsidRPr="00382A07">
        <w:t>аффилированных</w:t>
      </w:r>
      <w:proofErr w:type="spellEnd"/>
      <w:r w:rsidRPr="00382A07">
        <w:t xml:space="preserve">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w:t>
      </w:r>
      <w:proofErr w:type="spellStart"/>
      <w:r w:rsidRPr="00382A07">
        <w:t>аффилированных</w:t>
      </w:r>
      <w:proofErr w:type="spellEnd"/>
      <w:r w:rsidRPr="00382A07">
        <w:t xml:space="preserve">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случае возникновения у Участника оснований полагать, что произошли или могут произойти Запрещенные действия, указанные в п. 2 </w:t>
      </w:r>
      <w:proofErr w:type="spellStart"/>
      <w:r w:rsidRPr="00382A07">
        <w:t>Антикоррупционных</w:t>
      </w:r>
      <w:proofErr w:type="spellEnd"/>
      <w:r w:rsidRPr="00382A07">
        <w:t xml:space="preserve">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 xml:space="preserve">После получения такого письменного уведомления Заказчик </w:t>
      </w:r>
      <w:proofErr w:type="gramStart"/>
      <w:r w:rsidRPr="00382A07">
        <w:t>осуществляет соответствующую проверку и направляет</w:t>
      </w:r>
      <w:proofErr w:type="gramEnd"/>
      <w:r w:rsidRPr="00382A07">
        <w:t xml:space="preserve">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w:t>
      </w:r>
      <w:proofErr w:type="gramStart"/>
      <w:r w:rsidRPr="00382A07">
        <w:t>соблюдать и исполнять</w:t>
      </w:r>
      <w:proofErr w:type="gramEnd"/>
      <w:r w:rsidRPr="00382A07">
        <w:t xml:space="preserve"> требования настоящих </w:t>
      </w:r>
      <w:proofErr w:type="spellStart"/>
      <w:r w:rsidRPr="00382A07">
        <w:t>Антикоррупционных</w:t>
      </w:r>
      <w:proofErr w:type="spellEnd"/>
      <w:r w:rsidRPr="00382A07">
        <w:t xml:space="preserve">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w:t>
      </w:r>
      <w:proofErr w:type="spellStart"/>
      <w:r w:rsidRPr="00382A07">
        <w:rPr>
          <w:i/>
          <w:sz w:val="24"/>
          <w:szCs w:val="24"/>
        </w:rPr>
        <w:t>веб-сайте</w:t>
      </w:r>
      <w:proofErr w:type="spellEnd"/>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spellStart"/>
            <w:proofErr w:type="gramStart"/>
            <w:r w:rsidRPr="00382A07">
              <w:rPr>
                <w:b/>
                <w:bCs w:val="0"/>
                <w:sz w:val="18"/>
                <w:szCs w:val="18"/>
              </w:rPr>
              <w:t>п</w:t>
            </w:r>
            <w:proofErr w:type="spellEnd"/>
            <w:proofErr w:type="gramEnd"/>
            <w:r w:rsidRPr="00382A07">
              <w:rPr>
                <w:b/>
                <w:bCs w:val="0"/>
                <w:sz w:val="18"/>
                <w:szCs w:val="18"/>
              </w:rPr>
              <w:t>/</w:t>
            </w:r>
            <w:proofErr w:type="spellStart"/>
            <w:r w:rsidRPr="00382A07">
              <w:rPr>
                <w:b/>
                <w:bCs w:val="0"/>
                <w:sz w:val="18"/>
                <w:szCs w:val="18"/>
              </w:rPr>
              <w:t>п</w:t>
            </w:r>
            <w:proofErr w:type="spellEnd"/>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proofErr w:type="spellStart"/>
            <w:r w:rsidRPr="00382A07">
              <w:rPr>
                <w:sz w:val="18"/>
                <w:szCs w:val="18"/>
              </w:rPr>
              <w:t>х</w:t>
            </w:r>
            <w:proofErr w:type="spellEnd"/>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 xml:space="preserve">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382A07">
        <w:rPr>
          <w:sz w:val="24"/>
          <w:szCs w:val="24"/>
        </w:rPr>
        <w:t>шеф-монтажом</w:t>
      </w:r>
      <w:proofErr w:type="spellEnd"/>
      <w:r w:rsidRPr="00382A07">
        <w:rPr>
          <w:sz w:val="24"/>
          <w:szCs w:val="24"/>
        </w:rPr>
        <w:t xml:space="preserve"> и </w:t>
      </w:r>
      <w:proofErr w:type="spellStart"/>
      <w:r w:rsidRPr="00382A07">
        <w:rPr>
          <w:sz w:val="24"/>
          <w:szCs w:val="24"/>
        </w:rPr>
        <w:t>шеф-наладкой</w:t>
      </w:r>
      <w:proofErr w:type="spellEnd"/>
      <w:r w:rsidRPr="00382A07">
        <w:rPr>
          <w:sz w:val="24"/>
          <w:szCs w:val="24"/>
        </w:rPr>
        <w:t xml:space="preserve">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их) задания(</w:t>
      </w:r>
      <w:proofErr w:type="spellStart"/>
      <w:r w:rsidR="008179BB" w:rsidRPr="00382A07">
        <w:rPr>
          <w:sz w:val="24"/>
          <w:szCs w:val="24"/>
        </w:rPr>
        <w:t>й</w:t>
      </w:r>
      <w:proofErr w:type="spellEnd"/>
      <w:r w:rsidR="008179BB" w:rsidRPr="00382A07">
        <w:rPr>
          <w:sz w:val="24"/>
          <w:szCs w:val="24"/>
        </w:rPr>
        <w:t xml:space="preserve">) (п. </w:t>
      </w:r>
      <w:fldSimple w:instr=" REF _Ref450646963 \r \h  \* MERGEFORMAT ">
        <w:r w:rsidR="00991C07" w:rsidRPr="00991C07">
          <w:rPr>
            <w:sz w:val="24"/>
            <w:szCs w:val="24"/>
          </w:rPr>
          <w:t>4.2</w:t>
        </w:r>
      </w:fldSimple>
      <w:r w:rsidR="008179BB" w:rsidRPr="00382A07">
        <w:rPr>
          <w:sz w:val="24"/>
          <w:szCs w:val="24"/>
        </w:rPr>
        <w:t xml:space="preserve">) и </w:t>
      </w:r>
      <w:r w:rsidR="004F4D80" w:rsidRPr="00382A07">
        <w:rPr>
          <w:sz w:val="24"/>
          <w:szCs w:val="24"/>
        </w:rPr>
        <w:t xml:space="preserve">Технического предложения (подраздел </w:t>
      </w:r>
      <w:fldSimple w:instr=" REF _Ref86826666 \r \h  \* MERGEFORMAT ">
        <w:r w:rsidR="00991C07" w:rsidRPr="00991C07">
          <w:rPr>
            <w:sz w:val="24"/>
            <w:szCs w:val="24"/>
          </w:rPr>
          <w:t>5.3</w:t>
        </w:r>
      </w:fldSimple>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 xml:space="preserve">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spellStart"/>
      <w:r w:rsidRPr="001018D6">
        <w:rPr>
          <w:sz w:val="24"/>
          <w:szCs w:val="24"/>
        </w:rPr>
        <w:t>шеф-монтажом</w:t>
      </w:r>
      <w:proofErr w:type="spellEnd"/>
      <w:r w:rsidRPr="001018D6">
        <w:rPr>
          <w:sz w:val="24"/>
          <w:szCs w:val="24"/>
        </w:rPr>
        <w:t xml:space="preserve"> и </w:t>
      </w:r>
      <w:proofErr w:type="spellStart"/>
      <w:r w:rsidRPr="001018D6">
        <w:rPr>
          <w:sz w:val="24"/>
          <w:szCs w:val="24"/>
        </w:rPr>
        <w:t>шеф-наладкой</w:t>
      </w:r>
      <w:proofErr w:type="spellEnd"/>
      <w:r w:rsidRPr="001018D6">
        <w:rPr>
          <w:sz w:val="24"/>
          <w:szCs w:val="24"/>
        </w:rPr>
        <w:t xml:space="preserve"> в объеме согласно требованиям разделов</w:t>
      </w:r>
      <w:proofErr w:type="gramEnd"/>
      <w:r w:rsidRPr="001018D6">
        <w:rPr>
          <w:sz w:val="24"/>
          <w:szCs w:val="24"/>
        </w:rPr>
        <w:t xml:space="preserve"> </w:t>
      </w:r>
      <w:fldSimple w:instr=" REF _Ref440292752 \r \h  \* MERGEFORMAT ">
        <w:r w:rsidR="00991C07" w:rsidRPr="001018D6">
          <w:rPr>
            <w:sz w:val="24"/>
            <w:szCs w:val="24"/>
          </w:rPr>
          <w:t>2</w:t>
        </w:r>
      </w:fldSimple>
      <w:r w:rsidRPr="001018D6">
        <w:rPr>
          <w:sz w:val="24"/>
          <w:szCs w:val="24"/>
        </w:rPr>
        <w:t xml:space="preserve"> и </w:t>
      </w:r>
      <w:fldSimple w:instr=" REF _Ref440292779 \r \h  \* MERGEFORMAT ">
        <w:r w:rsidR="00991C07" w:rsidRPr="001018D6">
          <w:rPr>
            <w:sz w:val="24"/>
            <w:szCs w:val="24"/>
          </w:rPr>
          <w:t>4</w:t>
        </w:r>
      </w:fldSimple>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w:t>
      </w:r>
      <w:proofErr w:type="gramStart"/>
      <w:r w:rsidRPr="00382A07">
        <w:rPr>
          <w:sz w:val="24"/>
          <w:szCs w:val="24"/>
        </w:rPr>
        <w:t>округляется до двух знаков после запятой и умножается</w:t>
      </w:r>
      <w:proofErr w:type="gramEnd"/>
      <w:r w:rsidRPr="00382A07">
        <w:rPr>
          <w:sz w:val="24"/>
          <w:szCs w:val="24"/>
        </w:rPr>
        <w:t xml:space="preserve">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случае</w:t>
      </w:r>
      <w:proofErr w:type="gramStart"/>
      <w:r w:rsidRPr="00382A07">
        <w:rPr>
          <w:sz w:val="24"/>
          <w:szCs w:val="24"/>
        </w:rPr>
        <w:t>,</w:t>
      </w:r>
      <w:proofErr w:type="gramEnd"/>
      <w:r w:rsidRPr="00382A07">
        <w:rPr>
          <w:sz w:val="24"/>
          <w:szCs w:val="24"/>
        </w:rPr>
        <w:t xml:space="preserve">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fldSimple w:instr=" REF _Ref440271072 \r \h  \* MERGEFORMAT ">
        <w:r w:rsidR="00991C07" w:rsidRPr="001018D6">
          <w:rPr>
            <w:bCs w:val="0"/>
            <w:sz w:val="24"/>
            <w:szCs w:val="24"/>
          </w:rPr>
          <w:t>5.2</w:t>
        </w:r>
      </w:fldSimple>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fldSimple w:instr=" REF _Ref440292555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fldSimple w:instr=" REF _Ref440271182 \r \h  \* MERGEFORMAT ">
        <w:r w:rsidR="00991C07" w:rsidRPr="00991C07">
          <w:rPr>
            <w:sz w:val="24"/>
            <w:szCs w:val="24"/>
          </w:rPr>
          <w:t>3.3.1.9</w:t>
        </w:r>
      </w:fldSimple>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fldSimple w:instr=" REF _Ref440292618 \r \h  \* MERGEFORMAT ">
        <w:r w:rsidR="00991C07" w:rsidRPr="00991C07">
          <w:rPr>
            <w:sz w:val="24"/>
            <w:szCs w:val="24"/>
          </w:rPr>
          <w:t>4.4.1</w:t>
        </w:r>
      </w:fldSimple>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fldSimple w:instr=" REF _Ref440273986 \r \h  \* MERGEFORMAT ">
        <w:r w:rsidR="00991C07" w:rsidRPr="00991C07">
          <w:rPr>
            <w:sz w:val="24"/>
            <w:szCs w:val="24"/>
          </w:rPr>
          <w:t>5.2</w:t>
        </w:r>
      </w:fldSimple>
      <w:r w:rsidRPr="00382A07">
        <w:rPr>
          <w:sz w:val="24"/>
          <w:szCs w:val="24"/>
        </w:rPr>
        <w:t>).</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fldSimple w:instr=" REF _Ref440272931 \r \h  \* MERGEFORMAT ">
              <w:r w:rsidR="00991C07">
                <w:t>2</w:t>
              </w:r>
            </w:fldSimple>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fldSimple w:instr=" REF _Ref440274025 \r \h  \* MERGEFORMAT ">
        <w:r w:rsidR="00991C07">
          <w:t>2</w:t>
        </w:r>
      </w:fldSimple>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fldSimple w:instr=" REF _Ref294695546 \r \h  \* MERGEFORMAT ">
        <w:r w:rsidR="00991C07" w:rsidRPr="00991C07">
          <w:rPr>
            <w:sz w:val="24"/>
            <w:szCs w:val="24"/>
          </w:rPr>
          <w:t xml:space="preserve"> 1.2.6 </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w:t>
      </w:r>
      <w:proofErr w:type="gramStart"/>
      <w:r w:rsidRPr="00382A07">
        <w:rPr>
          <w:sz w:val="24"/>
          <w:szCs w:val="24"/>
        </w:rPr>
        <w:t>рассмотреть и принять</w:t>
      </w:r>
      <w:proofErr w:type="gramEnd"/>
      <w:r w:rsidRPr="00382A07">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w:t>
      </w:r>
      <w:proofErr w:type="gramStart"/>
      <w:r w:rsidRPr="00382A07">
        <w:rPr>
          <w:sz w:val="24"/>
          <w:szCs w:val="24"/>
        </w:rPr>
        <w:t>,</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spellStart"/>
            <w:proofErr w:type="gramStart"/>
            <w:r w:rsidRPr="00382A07">
              <w:rPr>
                <w:sz w:val="24"/>
                <w:szCs w:val="24"/>
              </w:rPr>
              <w:t>п</w:t>
            </w:r>
            <w:proofErr w:type="spellEnd"/>
            <w:proofErr w:type="gramEnd"/>
            <w:r w:rsidRPr="00382A07">
              <w:rPr>
                <w:sz w:val="24"/>
                <w:szCs w:val="24"/>
              </w:rPr>
              <w:t>/</w:t>
            </w:r>
            <w:proofErr w:type="spellStart"/>
            <w:r w:rsidRPr="00382A07">
              <w:rPr>
                <w:sz w:val="24"/>
                <w:szCs w:val="24"/>
              </w:rPr>
              <w:t>п</w:t>
            </w:r>
            <w:proofErr w:type="spellEnd"/>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w:t>
            </w:r>
            <w:proofErr w:type="gramStart"/>
            <w:r w:rsidR="004F4D80" w:rsidRPr="00382A07">
              <w:rPr>
                <w:szCs w:val="24"/>
              </w:rPr>
              <w:t>из</w:t>
            </w:r>
            <w:proofErr w:type="gramEnd"/>
            <w:r w:rsidR="004F4D80" w:rsidRPr="00382A07">
              <w:rPr>
                <w:szCs w:val="24"/>
              </w:rPr>
              <w:t xml:space="preserve"> </w:t>
            </w:r>
            <w:proofErr w:type="gramStart"/>
            <w:r w:rsidR="004F4D80" w:rsidRPr="00382A07">
              <w:rPr>
                <w:szCs w:val="24"/>
              </w:rPr>
              <w:t>спец</w:t>
            </w:r>
            <w:proofErr w:type="gramEnd"/>
            <w:r w:rsidR="004F4D80" w:rsidRPr="00382A07">
              <w:rPr>
                <w:szCs w:val="24"/>
              </w:rPr>
              <w:t>.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4F4D80" w:rsidRPr="00382A0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что именно)</w:t>
            </w:r>
          </w:p>
        </w:tc>
      </w:tr>
    </w:tbl>
    <w:p w:rsidR="004F4D80" w:rsidRPr="00382A07" w:rsidRDefault="004F4D80" w:rsidP="004F4D80">
      <w:pPr>
        <w:spacing w:line="240" w:lineRule="auto"/>
      </w:pP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(подпись, М.П.)</w:t>
      </w:r>
    </w:p>
    <w:p w:rsidR="004F4D80" w:rsidRPr="00382A07" w:rsidRDefault="004F4D80" w:rsidP="004F4D80">
      <w:pPr>
        <w:spacing w:line="240" w:lineRule="auto"/>
        <w:ind w:right="5527"/>
      </w:pPr>
      <w:r w:rsidRPr="00382A07">
        <w:t>____________________________________</w:t>
      </w:r>
    </w:p>
    <w:p w:rsidR="004F4D80" w:rsidRPr="00382A07" w:rsidRDefault="004F4D80" w:rsidP="004F4D80">
      <w:pPr>
        <w:spacing w:line="240" w:lineRule="auto"/>
        <w:ind w:right="5527"/>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Pr>
        <w:spacing w:line="240" w:lineRule="auto"/>
        <w:ind w:right="5527"/>
        <w:jc w:val="center"/>
        <w:rPr>
          <w:vertAlign w:val="superscript"/>
        </w:rPr>
        <w:sectPr w:rsidR="004F4D80" w:rsidRPr="00382A07" w:rsidSect="004F4D80">
          <w:pgSz w:w="11906" w:h="16838" w:code="9"/>
          <w:pgMar w:top="680" w:right="567" w:bottom="539" w:left="1134" w:header="680" w:footer="278" w:gutter="0"/>
          <w:cols w:space="708"/>
          <w:titlePg/>
          <w:docGrid w:linePitch="360"/>
        </w:sectPr>
      </w:pPr>
    </w:p>
    <w:p w:rsidR="004F4D80" w:rsidRPr="00382A07" w:rsidRDefault="004F4D80" w:rsidP="004C0021">
      <w:pPr>
        <w:pStyle w:val="3"/>
        <w:jc w:val="both"/>
        <w:rPr>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spellStart"/>
            <w:proofErr w:type="gramStart"/>
            <w:r w:rsidRPr="00382A07">
              <w:t>п</w:t>
            </w:r>
            <w:proofErr w:type="spellEnd"/>
            <w:proofErr w:type="gramEnd"/>
            <w:r w:rsidRPr="00382A07">
              <w:t>/</w:t>
            </w:r>
            <w:proofErr w:type="spellStart"/>
            <w:r w:rsidRPr="00382A07">
              <w:t>п</w:t>
            </w:r>
            <w:proofErr w:type="spellEnd"/>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w:t>
            </w:r>
            <w:proofErr w:type="gramStart"/>
            <w:r w:rsidRPr="00382A07">
              <w:t>суммируется по всем осуществляемым видам деятельности и применяется</w:t>
            </w:r>
            <w:proofErr w:type="gramEnd"/>
            <w:r w:rsidRPr="00382A07">
              <w:t xml:space="preserve">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w:t>
      </w:r>
      <w:proofErr w:type="spellStart"/>
      <w:r w:rsidRPr="00382A07">
        <w:rPr>
          <w:sz w:val="24"/>
          <w:szCs w:val="24"/>
        </w:rPr>
        <w:t>д</w:t>
      </w:r>
      <w:proofErr w:type="spellEnd"/>
      <w:r w:rsidRPr="00382A07">
        <w:rPr>
          <w:sz w:val="24"/>
          <w:szCs w:val="24"/>
        </w:rPr>
        <w:t>"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fldSimple w:instr=" REF _Ref55336310 \r \h  \* MERGEFORMAT ">
        <w:r w:rsidR="00991C07" w:rsidRPr="00991C07">
          <w:rPr>
            <w:sz w:val="24"/>
            <w:szCs w:val="24"/>
          </w:rPr>
          <w:t>5.1</w:t>
        </w:r>
      </w:fldSimple>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fldSimple w:instr=" REF _Ref444164176 \r \h  \* MERGEFORMAT ">
        <w:r w:rsidR="00991C07" w:rsidRPr="00991C07">
          <w:rPr>
            <w:sz w:val="24"/>
            <w:szCs w:val="24"/>
          </w:rPr>
          <w:t>5.6.2</w:t>
        </w:r>
      </w:fldSimple>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случае</w:t>
      </w:r>
      <w:proofErr w:type="gramStart"/>
      <w:r w:rsidR="000A545B" w:rsidRPr="00382A07">
        <w:rPr>
          <w:sz w:val="24"/>
          <w:szCs w:val="24"/>
        </w:rPr>
        <w:t>,</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spellStart"/>
            <w:proofErr w:type="gramStart"/>
            <w:r w:rsidRPr="00382A07">
              <w:t>п</w:t>
            </w:r>
            <w:proofErr w:type="spellEnd"/>
            <w:proofErr w:type="gramEnd"/>
            <w:r w:rsidRPr="00382A07">
              <w:t>/</w:t>
            </w:r>
            <w:proofErr w:type="spellStart"/>
            <w:r w:rsidRPr="00382A07">
              <w:t>п</w:t>
            </w:r>
            <w:proofErr w:type="spellEnd"/>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proofErr w:type="spellStart"/>
            <w:r w:rsidRPr="00382A07">
              <w:rPr>
                <w:b/>
                <w:sz w:val="22"/>
              </w:rPr>
              <w:t>х</w:t>
            </w:r>
            <w:proofErr w:type="spellEnd"/>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fldSimple w:instr=" REF _Ref440274159 \r \h  \* MERGEFORMAT ">
        <w:r w:rsidR="00991C07">
          <w:t>4</w:t>
        </w:r>
      </w:fldSimple>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spellStart"/>
            <w:proofErr w:type="gramStart"/>
            <w:r w:rsidRPr="00382A07">
              <w:t>п</w:t>
            </w:r>
            <w:proofErr w:type="spellEnd"/>
            <w:proofErr w:type="gramEnd"/>
            <w:r w:rsidRPr="00382A07">
              <w:t>/</w:t>
            </w:r>
            <w:proofErr w:type="spellStart"/>
            <w:r w:rsidRPr="00382A07">
              <w:t>п</w:t>
            </w:r>
            <w:proofErr w:type="spellEnd"/>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w:t>
      </w:r>
      <w:proofErr w:type="spellStart"/>
      <w:r w:rsidRPr="00382A07">
        <w:rPr>
          <w:sz w:val="24"/>
          <w:szCs w:val="24"/>
        </w:rPr>
        <w:t>х</w:t>
      </w:r>
      <w:proofErr w:type="spellEnd"/>
      <w:r w:rsidRPr="00382A07">
        <w:rPr>
          <w:sz w:val="24"/>
          <w:szCs w:val="24"/>
        </w:rPr>
        <w:t>»),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w:t>
      </w:r>
      <w:proofErr w:type="spellStart"/>
      <w:r w:rsidR="004F4D80" w:rsidRPr="00382A07">
        <w:rPr>
          <w:sz w:val="24"/>
          <w:szCs w:val="24"/>
        </w:rPr>
        <w:t>аффилированными</w:t>
      </w:r>
      <w:proofErr w:type="spellEnd"/>
      <w:r w:rsidR="004F4D80" w:rsidRPr="00382A07">
        <w:rPr>
          <w:sz w:val="24"/>
          <w:szCs w:val="24"/>
        </w:rPr>
        <w:t xml:space="preserve">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w:t>
      </w:r>
      <w:proofErr w:type="spellStart"/>
      <w:r w:rsidR="00726A75" w:rsidRPr="00382A07">
        <w:rPr>
          <w:rFonts w:eastAsia="Calibri"/>
          <w:sz w:val="24"/>
          <w:szCs w:val="24"/>
          <w:lang w:eastAsia="en-US"/>
        </w:rPr>
        <w:t>аффилированными</w:t>
      </w:r>
      <w:proofErr w:type="spellEnd"/>
      <w:r w:rsidR="00726A75" w:rsidRPr="00382A07">
        <w:rPr>
          <w:rFonts w:eastAsia="Calibri"/>
          <w:sz w:val="24"/>
          <w:szCs w:val="24"/>
          <w:lang w:eastAsia="en-US"/>
        </w:rPr>
        <w:t xml:space="preserve">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(для физ</w:t>
            </w:r>
            <w:proofErr w:type="gramStart"/>
            <w:r w:rsidRPr="00382A07">
              <w:rPr>
                <w:b/>
                <w:bCs w:val="0"/>
                <w:sz w:val="16"/>
                <w:szCs w:val="16"/>
              </w:rPr>
              <w:t>.л</w:t>
            </w:r>
            <w:proofErr w:type="gramEnd"/>
            <w:r w:rsidRPr="00382A07">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т.ч.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spellStart"/>
      <w:proofErr w:type="gramStart"/>
      <w:r w:rsidRPr="00382A07">
        <w:rPr>
          <w:sz w:val="24"/>
          <w:szCs w:val="24"/>
        </w:rPr>
        <w:t>гос</w:t>
      </w:r>
      <w:proofErr w:type="spellEnd"/>
      <w:r w:rsidRPr="00382A07">
        <w:rPr>
          <w:sz w:val="24"/>
          <w:szCs w:val="24"/>
        </w:rPr>
        <w:t>.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spellStart"/>
      <w:proofErr w:type="gramStart"/>
      <w:r w:rsidRPr="00382A07">
        <w:rPr>
          <w:sz w:val="24"/>
          <w:szCs w:val="24"/>
        </w:rPr>
        <w:t>Скан-копии</w:t>
      </w:r>
      <w:proofErr w:type="spellEnd"/>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fldSimple w:instr=" REF _Ref440275279 \r \h  \* MERGEFORMAT ">
        <w:r w:rsidR="00991C07" w:rsidRPr="00991C07">
          <w:rPr>
            <w:vertAlign w:val="subscript"/>
          </w:rPr>
          <w:t>1.1.4</w:t>
        </w:r>
      </w:fldSimple>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w:t>
      </w:r>
      <w:proofErr w:type="gramStart"/>
      <w:r w:rsidRPr="00382A07">
        <w:rPr>
          <w:sz w:val="24"/>
          <w:szCs w:val="24"/>
        </w:rPr>
        <w:t>установили и согласились</w:t>
      </w:r>
      <w:proofErr w:type="gramEnd"/>
      <w:r w:rsidRPr="00382A07">
        <w:rPr>
          <w:sz w:val="24"/>
          <w:szCs w:val="24"/>
        </w:rPr>
        <w:t xml:space="preserve">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(МСК)</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т.ч.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spellStart"/>
            <w:proofErr w:type="gramStart"/>
            <w:r w:rsidRPr="00382A07">
              <w:rPr>
                <w:b/>
              </w:rPr>
              <w:t>п</w:t>
            </w:r>
            <w:proofErr w:type="spellEnd"/>
            <w:proofErr w:type="gramEnd"/>
            <w:r w:rsidRPr="00382A07">
              <w:rPr>
                <w:b/>
              </w:rPr>
              <w:t>/</w:t>
            </w:r>
            <w:proofErr w:type="spellStart"/>
            <w:r w:rsidRPr="00382A07">
              <w:rPr>
                <w:b/>
              </w:rPr>
              <w:t>п</w:t>
            </w:r>
            <w:proofErr w:type="spellEnd"/>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fldSimple w:instr=" REF _Ref191386461 \r \h  \* MERGEFORMAT ">
        <w:r w:rsidR="00991C07" w:rsidRPr="00991C07">
          <w:rPr>
            <w:sz w:val="24"/>
            <w:szCs w:val="24"/>
          </w:rPr>
          <w:t>3.3.10</w:t>
        </w:r>
      </w:fldSimple>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fldSimple w:instr=" REF _Ref55336310 \r \h  \* MERGEFORMAT ">
        <w:r w:rsidR="00991C07" w:rsidRPr="00991C07">
          <w:rPr>
            <w:sz w:val="24"/>
            <w:szCs w:val="24"/>
          </w:rPr>
          <w:t>5.1</w:t>
        </w:r>
      </w:fldSimple>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указывает свое фирменное наименование (в т.ч.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fldSimple w:instr=" REF _Ref440274337 \r \h  \* MERGEFORMAT ">
        <w:r w:rsidR="00991C07" w:rsidRPr="00991C07">
          <w:rPr>
            <w:sz w:val="24"/>
            <w:szCs w:val="24"/>
          </w:rPr>
          <w:t>5.2</w:t>
        </w:r>
      </w:fldSimple>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fldSimple w:instr=" REF _Ref440274366 \r \h  \* MERGEFORMAT ">
        <w:r w:rsidR="00991C07" w:rsidRPr="00991C07">
          <w:rPr>
            <w:sz w:val="24"/>
            <w:szCs w:val="24"/>
          </w:rPr>
          <w:t>5.4</w:t>
        </w:r>
      </w:fldSimple>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73B" w:rsidRDefault="0079473B">
      <w:pPr>
        <w:spacing w:line="240" w:lineRule="auto"/>
      </w:pPr>
      <w:r>
        <w:separator/>
      </w:r>
    </w:p>
  </w:endnote>
  <w:endnote w:type="continuationSeparator" w:id="0">
    <w:p w:rsidR="0079473B" w:rsidRDefault="007947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636D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36DA5" w:rsidRPr="00FA0376">
      <w:rPr>
        <w:sz w:val="16"/>
        <w:szCs w:val="16"/>
        <w:lang w:eastAsia="ru-RU"/>
      </w:rPr>
      <w:fldChar w:fldCharType="begin"/>
    </w:r>
    <w:r w:rsidRPr="00FA0376">
      <w:rPr>
        <w:sz w:val="16"/>
        <w:szCs w:val="16"/>
        <w:lang w:eastAsia="ru-RU"/>
      </w:rPr>
      <w:instrText xml:space="preserve"> PAGE </w:instrText>
    </w:r>
    <w:r w:rsidR="00636DA5" w:rsidRPr="00FA0376">
      <w:rPr>
        <w:sz w:val="16"/>
        <w:szCs w:val="16"/>
        <w:lang w:eastAsia="ru-RU"/>
      </w:rPr>
      <w:fldChar w:fldCharType="separate"/>
    </w:r>
    <w:r w:rsidR="00F536E7">
      <w:rPr>
        <w:noProof/>
        <w:sz w:val="16"/>
        <w:szCs w:val="16"/>
        <w:lang w:eastAsia="ru-RU"/>
      </w:rPr>
      <w:t>3</w:t>
    </w:r>
    <w:r w:rsidR="00636DA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536E7" w:rsidRPr="00F536E7">
      <w:rPr>
        <w:sz w:val="18"/>
        <w:szCs w:val="18"/>
      </w:rPr>
      <w:t>Договора на поставку приборной продукции для нужд ПАО «МРСК Центра» (филиала «</w:t>
    </w:r>
    <w:proofErr w:type="spellStart"/>
    <w:r w:rsidR="00F536E7" w:rsidRPr="00F536E7">
      <w:rPr>
        <w:sz w:val="18"/>
        <w:szCs w:val="18"/>
      </w:rPr>
      <w:t>Липецкэнерго</w:t>
    </w:r>
    <w:proofErr w:type="spellEnd"/>
    <w:r w:rsidR="00F536E7" w:rsidRPr="00F536E7">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73B" w:rsidRDefault="0079473B">
      <w:pPr>
        <w:spacing w:line="240" w:lineRule="auto"/>
      </w:pPr>
      <w:r>
        <w:separator/>
      </w:r>
    </w:p>
  </w:footnote>
  <w:footnote w:type="continuationSeparator" w:id="0">
    <w:p w:rsidR="0079473B" w:rsidRDefault="0079473B">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Pr="00930031" w:rsidRDefault="00991C07"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1C07" w:rsidRDefault="00991C0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122882"/>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6DA5"/>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73B"/>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6E7"/>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0E4A6-8047-46F1-A2F5-7FC0E94F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84</Pages>
  <Words>27559</Words>
  <Characters>157092</Characters>
  <Application>Microsoft Office Word</Application>
  <DocSecurity>0</DocSecurity>
  <Lines>1309</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184283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29</cp:revision>
  <cp:lastPrinted>2015-12-29T14:27:00Z</cp:lastPrinted>
  <dcterms:created xsi:type="dcterms:W3CDTF">2016-12-02T12:44:00Z</dcterms:created>
  <dcterms:modified xsi:type="dcterms:W3CDTF">2017-02-13T12:15:00Z</dcterms:modified>
</cp:coreProperties>
</file>